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267983B2"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 xml:space="preserve">SPS </w:t>
      </w:r>
      <w:r w:rsidR="000F0D89">
        <w:rPr>
          <w:b/>
          <w:bCs/>
          <w:color w:val="000000" w:themeColor="text1"/>
          <w:sz w:val="20"/>
          <w:szCs w:val="20"/>
        </w:rPr>
        <w:t xml:space="preserve">4 </w:t>
      </w:r>
      <w:r w:rsidR="00695CFF">
        <w:rPr>
          <w:b/>
          <w:bCs/>
          <w:color w:val="000000" w:themeColor="text1"/>
          <w:sz w:val="20"/>
          <w:szCs w:val="20"/>
        </w:rPr>
        <w:t>P</w:t>
      </w:r>
      <w:r w:rsidRPr="004D253E">
        <w:rPr>
          <w:b/>
          <w:bCs/>
          <w:color w:val="000000" w:themeColor="text1"/>
          <w:sz w:val="20"/>
          <w:szCs w:val="20"/>
        </w:rPr>
        <w:t>riedas</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w:t>
      </w:r>
      <w:r w:rsidR="00784363">
        <w:rPr>
          <w:color w:val="000000" w:themeColor="text1"/>
          <w:sz w:val="22"/>
          <w:szCs w:val="22"/>
        </w:rPr>
        <w:t>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CC09C3" w:rsidRDefault="00524FF5" w:rsidP="00C22EF7">
      <w:pPr>
        <w:ind w:right="-178"/>
        <w:jc w:val="center"/>
        <w:rPr>
          <w:color w:val="000000" w:themeColor="text1"/>
          <w:sz w:val="10"/>
          <w:szCs w:val="1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5586B7C6" w:rsidR="00524FF5" w:rsidRPr="00CC09C3" w:rsidRDefault="00524FF5" w:rsidP="00C22EF7">
      <w:pPr>
        <w:jc w:val="both"/>
        <w:rPr>
          <w:color w:val="000000" w:themeColor="text1"/>
          <w:sz w:val="22"/>
          <w:szCs w:val="22"/>
        </w:rPr>
      </w:pPr>
      <w:r w:rsidRPr="00CC09C3">
        <w:rPr>
          <w:color w:val="000000" w:themeColor="text1"/>
          <w:sz w:val="22"/>
          <w:szCs w:val="22"/>
        </w:rPr>
        <w:t>__________________________</w:t>
      </w:r>
      <w:r w:rsidR="00422F6C" w:rsidRPr="00CC09C3">
        <w:rPr>
          <w:color w:val="000000" w:themeColor="text1"/>
          <w:sz w:val="22"/>
          <w:szCs w:val="22"/>
        </w:rPr>
        <w:t>________________________________________________</w:t>
      </w:r>
      <w:r w:rsidR="00CC09C3">
        <w:rPr>
          <w:color w:val="000000" w:themeColor="text1"/>
          <w:sz w:val="22"/>
          <w:szCs w:val="22"/>
        </w:rPr>
        <w:t>_______</w:t>
      </w:r>
      <w:r w:rsidR="00422F6C" w:rsidRPr="00CC09C3">
        <w:rPr>
          <w:color w:val="000000" w:themeColor="text1"/>
          <w:sz w:val="22"/>
          <w:szCs w:val="22"/>
        </w:rPr>
        <w:t>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4A41635B" w14:textId="5E9EFE0E" w:rsidR="00524FF5" w:rsidRDefault="00524FF5" w:rsidP="0002615B">
      <w:pPr>
        <w:jc w:val="center"/>
        <w:rPr>
          <w:b/>
          <w:color w:val="000000" w:themeColor="text1"/>
          <w:sz w:val="22"/>
          <w:szCs w:val="22"/>
        </w:rPr>
      </w:pPr>
      <w:r w:rsidRPr="008B2417">
        <w:rPr>
          <w:b/>
          <w:color w:val="000000" w:themeColor="text1"/>
          <w:sz w:val="22"/>
          <w:szCs w:val="22"/>
        </w:rPr>
        <w:t>PASIŪLYMAS</w:t>
      </w:r>
      <w:r w:rsidR="00CB59D8">
        <w:rPr>
          <w:b/>
          <w:color w:val="000000" w:themeColor="text1"/>
          <w:sz w:val="22"/>
          <w:szCs w:val="22"/>
        </w:rPr>
        <w:t xml:space="preserve"> </w:t>
      </w:r>
    </w:p>
    <w:p w14:paraId="1485437E" w14:textId="77777777" w:rsidR="00AC2B03" w:rsidRPr="00AC2B03" w:rsidRDefault="00AC2B03" w:rsidP="0002615B">
      <w:pPr>
        <w:jc w:val="center"/>
        <w:rPr>
          <w:b/>
          <w:color w:val="FF0000"/>
          <w:sz w:val="6"/>
          <w:szCs w:val="6"/>
        </w:rPr>
      </w:pPr>
    </w:p>
    <w:p w14:paraId="59D9C2FB" w14:textId="72975779" w:rsidR="00430192" w:rsidRDefault="00430192" w:rsidP="0050110C">
      <w:pPr>
        <w:pStyle w:val="Body"/>
        <w:ind w:right="2"/>
        <w:jc w:val="center"/>
        <w:rPr>
          <w:rFonts w:ascii="Times New Roman" w:hAnsi="Times New Roman" w:cs="Times New Roman"/>
          <w:b/>
          <w:noProof/>
          <w:sz w:val="22"/>
          <w:szCs w:val="22"/>
        </w:rPr>
      </w:pPr>
      <w:r>
        <w:rPr>
          <w:rFonts w:ascii="TimesNewRomanPS-BoldMT" w:eastAsia="TimesNewRomanPS-BoldMT" w:hAnsi="Calibri" w:cs="TimesNewRomanPS-BoldMT"/>
          <w:b/>
          <w:bCs/>
          <w:sz w:val="22"/>
          <w:szCs w:val="22"/>
        </w:rPr>
        <w:t>Vakuuminio pa</w:t>
      </w:r>
      <w:r>
        <w:rPr>
          <w:rFonts w:ascii="TimesNewRomanPS-BoldMT" w:eastAsia="TimesNewRomanPS-BoldMT" w:hAnsi="Calibri" w:cs="TimesNewRomanPS-BoldMT" w:hint="eastAsia"/>
          <w:b/>
          <w:bCs/>
          <w:sz w:val="22"/>
          <w:szCs w:val="22"/>
        </w:rPr>
        <w:t>š</w:t>
      </w:r>
      <w:r>
        <w:rPr>
          <w:rFonts w:ascii="TimesNewRomanPS-BoldMT" w:eastAsia="TimesNewRomanPS-BoldMT" w:hAnsi="Calibri" w:cs="TimesNewRomanPS-BoldMT"/>
          <w:b/>
          <w:bCs/>
          <w:sz w:val="22"/>
          <w:szCs w:val="22"/>
        </w:rPr>
        <w:t>to sistem</w:t>
      </w:r>
      <w:r>
        <w:rPr>
          <w:rFonts w:ascii="TimesNewRomanPS-BoldMT" w:eastAsia="TimesNewRomanPS-BoldMT" w:hAnsi="Calibri" w:cs="TimesNewRomanPS-BoldMT" w:hint="eastAsia"/>
          <w:b/>
          <w:bCs/>
          <w:sz w:val="22"/>
          <w:szCs w:val="22"/>
        </w:rPr>
        <w:t>ų</w:t>
      </w:r>
      <w:r>
        <w:rPr>
          <w:rFonts w:ascii="TimesNewRomanPS-BoldMT" w:eastAsia="TimesNewRomanPS-BoldMT" w:hAnsi="Calibri" w:cs="TimesNewRomanPS-BoldMT"/>
          <w:b/>
          <w:bCs/>
          <w:sz w:val="22"/>
          <w:szCs w:val="22"/>
        </w:rPr>
        <w:t xml:space="preserve"> techninis aptarnavimas ir remontas</w:t>
      </w:r>
      <w:r>
        <w:rPr>
          <w:rFonts w:ascii="TimesNewRomanPS-BoldMT" w:eastAsia="TimesNewRomanPS-BoldMT" w:hAnsi="Calibri" w:cs="TimesNewRomanPS-BoldMT"/>
          <w:b/>
          <w:bCs/>
          <w:sz w:val="22"/>
          <w:szCs w:val="22"/>
        </w:rPr>
        <w:t xml:space="preserve"> 11838</w:t>
      </w:r>
    </w:p>
    <w:p w14:paraId="1D3A9D13" w14:textId="77777777" w:rsidR="001261E4" w:rsidRPr="00670C81" w:rsidRDefault="001261E4" w:rsidP="00420D5F">
      <w:pPr>
        <w:pStyle w:val="Body"/>
        <w:spacing w:line="240" w:lineRule="auto"/>
        <w:ind w:right="2"/>
        <w:jc w:val="center"/>
        <w:rPr>
          <w:rFonts w:ascii="Times New Roman" w:hAnsi="Times New Roman" w:cs="Times New Roman"/>
          <w:b/>
          <w:sz w:val="6"/>
          <w:szCs w:val="6"/>
        </w:rPr>
      </w:pPr>
    </w:p>
    <w:p w14:paraId="2B3B4754" w14:textId="17F3A1A8" w:rsidR="003C6791" w:rsidRPr="00420D5F" w:rsidRDefault="003C6791" w:rsidP="00420D5F">
      <w:pPr>
        <w:pStyle w:val="Body"/>
        <w:spacing w:line="240" w:lineRule="auto"/>
        <w:ind w:right="2"/>
        <w:jc w:val="center"/>
        <w:rPr>
          <w:rFonts w:ascii="Times New Roman" w:hAnsi="Times New Roman" w:cs="Times New Roman"/>
          <w:b/>
          <w:sz w:val="22"/>
          <w:szCs w:val="22"/>
        </w:rPr>
      </w:pPr>
      <w:r w:rsidRPr="003A495B">
        <w:rPr>
          <w:rFonts w:ascii="Times New Roman" w:eastAsia="Times New Roman" w:hAnsi="Times New Roman" w:cs="Times New Roman"/>
          <w:b/>
          <w:color w:val="000000" w:themeColor="text1"/>
          <w:sz w:val="22"/>
          <w:szCs w:val="22"/>
        </w:rPr>
        <w:t>PIRKTI</w:t>
      </w:r>
      <w:r w:rsidR="00330DF5">
        <w:rPr>
          <w:rFonts w:ascii="Times New Roman" w:eastAsia="Times New Roman" w:hAnsi="Times New Roman" w:cs="Times New Roman"/>
          <w:b/>
          <w:color w:val="000000" w:themeColor="text1"/>
          <w:sz w:val="22"/>
          <w:szCs w:val="22"/>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1FA215D6" w:rsidR="00524FF5" w:rsidRDefault="00524FF5" w:rsidP="00422F6C">
      <w:pPr>
        <w:rPr>
          <w:color w:val="000000" w:themeColor="text1"/>
          <w:sz w:val="10"/>
          <w:szCs w:val="10"/>
        </w:rPr>
      </w:pP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4"/>
        <w:gridCol w:w="3515"/>
      </w:tblGrid>
      <w:tr w:rsidR="00270208" w:rsidRPr="00F23D4C" w14:paraId="6011D6E9" w14:textId="77777777" w:rsidTr="00311AFA">
        <w:tc>
          <w:tcPr>
            <w:tcW w:w="6804" w:type="dxa"/>
          </w:tcPr>
          <w:p w14:paraId="471D9DDF" w14:textId="66B1EBA1" w:rsidR="00270208" w:rsidRPr="008B2417" w:rsidRDefault="00270208" w:rsidP="00270208">
            <w:pPr>
              <w:ind w:right="4"/>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3515" w:type="dxa"/>
            <w:vAlign w:val="center"/>
          </w:tcPr>
          <w:p w14:paraId="2E6E7F2E" w14:textId="61230DEE"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4395B76A" w14:textId="77777777" w:rsidTr="00311AFA">
        <w:tc>
          <w:tcPr>
            <w:tcW w:w="6804" w:type="dxa"/>
          </w:tcPr>
          <w:p w14:paraId="276E8243" w14:textId="49D12F47" w:rsidR="00270208" w:rsidRPr="008B2417" w:rsidRDefault="00270208" w:rsidP="00531A11">
            <w:pPr>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3515" w:type="dxa"/>
            <w:vAlign w:val="center"/>
          </w:tcPr>
          <w:p w14:paraId="5D9F4E8F" w14:textId="18DA58BA"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78D045E3" w14:textId="77777777" w:rsidTr="00311AFA">
        <w:tc>
          <w:tcPr>
            <w:tcW w:w="6804" w:type="dxa"/>
          </w:tcPr>
          <w:p w14:paraId="61AA33D3" w14:textId="77777777" w:rsidR="00270208" w:rsidRPr="008B2417" w:rsidRDefault="00270208" w:rsidP="00531A11">
            <w:pPr>
              <w:jc w:val="both"/>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515" w:type="dxa"/>
            <w:vAlign w:val="center"/>
          </w:tcPr>
          <w:p w14:paraId="59930915" w14:textId="0B8A9551"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355125AB" w14:textId="77777777" w:rsidTr="00311AFA">
        <w:tc>
          <w:tcPr>
            <w:tcW w:w="6804" w:type="dxa"/>
          </w:tcPr>
          <w:p w14:paraId="69161ECE" w14:textId="77777777" w:rsidR="00270208" w:rsidRPr="008B2417" w:rsidRDefault="00270208" w:rsidP="00270208">
            <w:pPr>
              <w:ind w:right="-108"/>
              <w:rPr>
                <w:color w:val="000000" w:themeColor="text1"/>
                <w:sz w:val="22"/>
                <w:szCs w:val="22"/>
              </w:rPr>
            </w:pPr>
            <w:r w:rsidRPr="008B2417">
              <w:rPr>
                <w:color w:val="000000" w:themeColor="text1"/>
                <w:sz w:val="22"/>
                <w:szCs w:val="22"/>
              </w:rPr>
              <w:t>Telefono numeris</w:t>
            </w:r>
          </w:p>
        </w:tc>
        <w:tc>
          <w:tcPr>
            <w:tcW w:w="3515" w:type="dxa"/>
            <w:vAlign w:val="center"/>
          </w:tcPr>
          <w:p w14:paraId="10A8C318" w14:textId="5E8EEB50"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0B4E5246" w14:textId="77777777" w:rsidTr="00311AFA">
        <w:tc>
          <w:tcPr>
            <w:tcW w:w="6804" w:type="dxa"/>
          </w:tcPr>
          <w:p w14:paraId="051EE292" w14:textId="77777777" w:rsidR="00270208" w:rsidRPr="008B2417" w:rsidRDefault="00270208" w:rsidP="00270208">
            <w:pPr>
              <w:ind w:right="-108"/>
              <w:rPr>
                <w:color w:val="000000" w:themeColor="text1"/>
                <w:sz w:val="22"/>
                <w:szCs w:val="22"/>
              </w:rPr>
            </w:pPr>
            <w:r w:rsidRPr="008B2417">
              <w:rPr>
                <w:color w:val="000000" w:themeColor="text1"/>
                <w:sz w:val="22"/>
                <w:szCs w:val="22"/>
              </w:rPr>
              <w:t>Fakso numeris</w:t>
            </w:r>
          </w:p>
        </w:tc>
        <w:tc>
          <w:tcPr>
            <w:tcW w:w="3515" w:type="dxa"/>
            <w:vAlign w:val="center"/>
          </w:tcPr>
          <w:p w14:paraId="0CE6BF87" w14:textId="2BE64051"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6B901445" w14:textId="77777777" w:rsidTr="00311AFA">
        <w:tc>
          <w:tcPr>
            <w:tcW w:w="6804" w:type="dxa"/>
          </w:tcPr>
          <w:p w14:paraId="31FB421B" w14:textId="207FEADB" w:rsidR="00270208" w:rsidRPr="008B2417" w:rsidRDefault="00270208" w:rsidP="00270208">
            <w:pPr>
              <w:ind w:right="-108"/>
              <w:rPr>
                <w:color w:val="000000" w:themeColor="text1"/>
                <w:sz w:val="22"/>
                <w:szCs w:val="22"/>
              </w:rPr>
            </w:pPr>
            <w:r w:rsidRPr="008B2417">
              <w:rPr>
                <w:color w:val="000000" w:themeColor="text1"/>
                <w:sz w:val="22"/>
                <w:szCs w:val="22"/>
              </w:rPr>
              <w:t>Tiekėjo įmonės kodas</w:t>
            </w:r>
          </w:p>
        </w:tc>
        <w:tc>
          <w:tcPr>
            <w:tcW w:w="3515" w:type="dxa"/>
            <w:vAlign w:val="center"/>
          </w:tcPr>
          <w:p w14:paraId="0F23CD85" w14:textId="3B3E3E9D"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270208" w:rsidRPr="00F23D4C" w14:paraId="73E78251" w14:textId="77777777" w:rsidTr="00311AFA">
        <w:tc>
          <w:tcPr>
            <w:tcW w:w="6804" w:type="dxa"/>
            <w:tcBorders>
              <w:bottom w:val="single" w:sz="4" w:space="0" w:color="auto"/>
            </w:tcBorders>
          </w:tcPr>
          <w:p w14:paraId="425D877A" w14:textId="48E79A86" w:rsidR="00270208" w:rsidRPr="008B2417" w:rsidRDefault="00270208" w:rsidP="00270208">
            <w:pPr>
              <w:ind w:right="-108"/>
              <w:rPr>
                <w:color w:val="000000" w:themeColor="text1"/>
                <w:sz w:val="22"/>
                <w:szCs w:val="22"/>
              </w:rPr>
            </w:pPr>
            <w:r w:rsidRPr="008B2417">
              <w:rPr>
                <w:color w:val="000000" w:themeColor="text1"/>
                <w:sz w:val="22"/>
                <w:szCs w:val="22"/>
              </w:rPr>
              <w:t>Tiekėjo PVM mokėtojo kodas</w:t>
            </w:r>
          </w:p>
        </w:tc>
        <w:tc>
          <w:tcPr>
            <w:tcW w:w="3515" w:type="dxa"/>
            <w:tcBorders>
              <w:bottom w:val="single" w:sz="4" w:space="0" w:color="auto"/>
            </w:tcBorders>
            <w:vAlign w:val="center"/>
          </w:tcPr>
          <w:p w14:paraId="1923224C" w14:textId="5DF4E90C" w:rsidR="00270208" w:rsidRPr="008B2417" w:rsidRDefault="00270208" w:rsidP="00270208">
            <w:pPr>
              <w:jc w:val="center"/>
              <w:rPr>
                <w:color w:val="000000" w:themeColor="text1"/>
                <w:sz w:val="22"/>
                <w:szCs w:val="22"/>
              </w:rPr>
            </w:pPr>
            <w:r w:rsidRPr="007A3ABE">
              <w:rPr>
                <w:i/>
                <w:iCs/>
                <w:color w:val="C00000"/>
                <w:sz w:val="22"/>
                <w:szCs w:val="22"/>
                <w:lang w:eastAsia="lt-LT"/>
              </w:rPr>
              <w:t>Nurodyti</w:t>
            </w:r>
          </w:p>
        </w:tc>
      </w:tr>
      <w:tr w:rsidR="00B12CAE" w:rsidRPr="00F23D4C" w14:paraId="1EE01382" w14:textId="77777777" w:rsidTr="00311AFA">
        <w:tc>
          <w:tcPr>
            <w:tcW w:w="6804" w:type="dxa"/>
          </w:tcPr>
          <w:p w14:paraId="03F5CB92" w14:textId="3B45FC86" w:rsidR="00B12CAE" w:rsidRPr="008B2417" w:rsidRDefault="00B12CAE" w:rsidP="00B12CAE">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3515" w:type="dxa"/>
            <w:vAlign w:val="center"/>
          </w:tcPr>
          <w:p w14:paraId="078F4894" w14:textId="179D4D4D" w:rsidR="00B12CAE" w:rsidRPr="008B2417" w:rsidRDefault="00B12CAE" w:rsidP="00B12CAE">
            <w:pPr>
              <w:jc w:val="center"/>
              <w:rPr>
                <w:color w:val="000000" w:themeColor="text1"/>
                <w:sz w:val="22"/>
                <w:szCs w:val="22"/>
              </w:rPr>
            </w:pPr>
            <w:r w:rsidRPr="007A3ABE">
              <w:rPr>
                <w:i/>
                <w:iCs/>
                <w:color w:val="C00000"/>
                <w:sz w:val="22"/>
                <w:szCs w:val="22"/>
                <w:lang w:eastAsia="lt-LT"/>
              </w:rPr>
              <w:t>Nurodyti</w:t>
            </w:r>
          </w:p>
        </w:tc>
      </w:tr>
      <w:tr w:rsidR="00B12CAE" w:rsidRPr="00F23D4C" w14:paraId="6E8C607A" w14:textId="77777777" w:rsidTr="00311AFA">
        <w:tc>
          <w:tcPr>
            <w:tcW w:w="6804" w:type="dxa"/>
          </w:tcPr>
          <w:p w14:paraId="654FC43F" w14:textId="06F58204" w:rsidR="00B12CAE" w:rsidRPr="00270208" w:rsidRDefault="00B12CAE" w:rsidP="00B12CAE">
            <w:pPr>
              <w:ind w:right="-108"/>
              <w:rPr>
                <w:color w:val="000000" w:themeColor="text1"/>
                <w:sz w:val="22"/>
                <w:szCs w:val="22"/>
                <w:lang w:val="en-US"/>
              </w:rPr>
            </w:pPr>
            <w:r>
              <w:rPr>
                <w:color w:val="000000" w:themeColor="text1"/>
                <w:sz w:val="22"/>
                <w:szCs w:val="22"/>
              </w:rPr>
              <w:t xml:space="preserve">Tiekėjo a. </w:t>
            </w:r>
            <w:r w:rsidRPr="00656FBB">
              <w:rPr>
                <w:color w:val="000000" w:themeColor="text1"/>
                <w:sz w:val="22"/>
                <w:szCs w:val="22"/>
              </w:rPr>
              <w:t>s</w:t>
            </w:r>
            <w:r>
              <w:rPr>
                <w:color w:val="000000" w:themeColor="text1"/>
                <w:sz w:val="22"/>
                <w:szCs w:val="22"/>
              </w:rPr>
              <w:t>.</w:t>
            </w:r>
            <w:r w:rsidRPr="00656FBB">
              <w:rPr>
                <w:color w:val="000000" w:themeColor="text1"/>
                <w:sz w:val="22"/>
                <w:szCs w:val="22"/>
              </w:rPr>
              <w:t xml:space="preserve"> numeris</w:t>
            </w:r>
          </w:p>
        </w:tc>
        <w:tc>
          <w:tcPr>
            <w:tcW w:w="3515" w:type="dxa"/>
            <w:vAlign w:val="center"/>
          </w:tcPr>
          <w:p w14:paraId="40288BEA" w14:textId="08AB3195" w:rsidR="00B12CAE" w:rsidRPr="008B2417" w:rsidRDefault="00B12CAE" w:rsidP="00B12CAE">
            <w:pPr>
              <w:jc w:val="center"/>
              <w:rPr>
                <w:color w:val="000000" w:themeColor="text1"/>
                <w:sz w:val="22"/>
                <w:szCs w:val="22"/>
              </w:rPr>
            </w:pPr>
            <w:r w:rsidRPr="007A3ABE">
              <w:rPr>
                <w:i/>
                <w:iCs/>
                <w:color w:val="C00000"/>
                <w:sz w:val="22"/>
                <w:szCs w:val="22"/>
                <w:lang w:eastAsia="lt-LT"/>
              </w:rPr>
              <w:t>Nurodyti</w:t>
            </w:r>
          </w:p>
        </w:tc>
      </w:tr>
      <w:tr w:rsidR="00B12CAE" w:rsidRPr="00F23D4C" w14:paraId="7897911B" w14:textId="77777777" w:rsidTr="00311AFA">
        <w:tc>
          <w:tcPr>
            <w:tcW w:w="6804" w:type="dxa"/>
          </w:tcPr>
          <w:p w14:paraId="2301DEB9" w14:textId="1389850F" w:rsidR="00B12CAE" w:rsidRPr="008B2417" w:rsidRDefault="00B12CAE" w:rsidP="00B12CAE">
            <w:pPr>
              <w:ind w:right="-108"/>
              <w:rPr>
                <w:color w:val="000000" w:themeColor="text1"/>
                <w:sz w:val="22"/>
                <w:szCs w:val="22"/>
              </w:rPr>
            </w:pPr>
            <w:r>
              <w:rPr>
                <w:color w:val="000000" w:themeColor="text1"/>
                <w:sz w:val="22"/>
                <w:szCs w:val="22"/>
              </w:rPr>
              <w:t>Tiekėjo banko pavadinimas, banko kodas</w:t>
            </w:r>
          </w:p>
        </w:tc>
        <w:tc>
          <w:tcPr>
            <w:tcW w:w="3515" w:type="dxa"/>
            <w:vAlign w:val="center"/>
          </w:tcPr>
          <w:p w14:paraId="19CA1515" w14:textId="2A99D3DB" w:rsidR="00B12CAE" w:rsidRPr="008B2417" w:rsidRDefault="00B12CAE" w:rsidP="00B12CAE">
            <w:pPr>
              <w:jc w:val="center"/>
              <w:rPr>
                <w:color w:val="000000" w:themeColor="text1"/>
                <w:sz w:val="22"/>
                <w:szCs w:val="22"/>
              </w:rPr>
            </w:pPr>
            <w:r w:rsidRPr="007A3ABE">
              <w:rPr>
                <w:i/>
                <w:iCs/>
                <w:color w:val="C00000"/>
                <w:sz w:val="22"/>
                <w:szCs w:val="22"/>
                <w:lang w:eastAsia="lt-LT"/>
              </w:rPr>
              <w:t>Nurodyti</w:t>
            </w:r>
          </w:p>
        </w:tc>
      </w:tr>
      <w:tr w:rsidR="00B12CAE" w:rsidRPr="00F23D4C" w14:paraId="3E6BD996" w14:textId="77777777" w:rsidTr="00311AFA">
        <w:tc>
          <w:tcPr>
            <w:tcW w:w="6804" w:type="dxa"/>
          </w:tcPr>
          <w:p w14:paraId="41B6C597" w14:textId="1DC24D5E" w:rsidR="00B12CAE" w:rsidRPr="008B2417" w:rsidRDefault="00B12CAE" w:rsidP="00B12CAE">
            <w:pPr>
              <w:ind w:right="-108"/>
              <w:rPr>
                <w:color w:val="000000" w:themeColor="text1"/>
                <w:sz w:val="22"/>
                <w:szCs w:val="22"/>
              </w:rPr>
            </w:pPr>
            <w:r w:rsidRPr="00850751">
              <w:rPr>
                <w:color w:val="000000" w:themeColor="text1"/>
                <w:sz w:val="22"/>
                <w:szCs w:val="22"/>
              </w:rPr>
              <w:t xml:space="preserve">Tiekėjo (laimėjimo atveju) paskirto atsakingo asmens už sutarties vykdymą pareigos, vardas, pavardė, tel. Nr., el. p. </w:t>
            </w:r>
          </w:p>
        </w:tc>
        <w:tc>
          <w:tcPr>
            <w:tcW w:w="3515" w:type="dxa"/>
            <w:vAlign w:val="center"/>
          </w:tcPr>
          <w:p w14:paraId="1BC70DDF" w14:textId="6A615145" w:rsidR="00B12CAE" w:rsidRPr="008B2417" w:rsidRDefault="00B12CAE" w:rsidP="00B12CAE">
            <w:pPr>
              <w:jc w:val="center"/>
              <w:rPr>
                <w:color w:val="000000" w:themeColor="text1"/>
                <w:sz w:val="22"/>
                <w:szCs w:val="22"/>
              </w:rPr>
            </w:pPr>
            <w:r w:rsidRPr="007A3ABE">
              <w:rPr>
                <w:i/>
                <w:iCs/>
                <w:color w:val="C00000"/>
                <w:sz w:val="22"/>
                <w:szCs w:val="22"/>
                <w:lang w:eastAsia="lt-LT"/>
              </w:rPr>
              <w:t>Nurodyti</w:t>
            </w:r>
          </w:p>
        </w:tc>
      </w:tr>
      <w:tr w:rsidR="00C0631F" w:rsidRPr="00F23D4C" w14:paraId="718D342B" w14:textId="77777777" w:rsidTr="00311AFA">
        <w:tc>
          <w:tcPr>
            <w:tcW w:w="6804" w:type="dxa"/>
          </w:tcPr>
          <w:p w14:paraId="0A63F45F" w14:textId="2522232C" w:rsidR="00C0631F" w:rsidRPr="00850751" w:rsidRDefault="00C0631F" w:rsidP="00C0631F">
            <w:pPr>
              <w:ind w:right="-108"/>
              <w:rPr>
                <w:color w:val="000000" w:themeColor="text1"/>
                <w:sz w:val="22"/>
                <w:szCs w:val="22"/>
              </w:rPr>
            </w:pPr>
            <w:r w:rsidRPr="00850751">
              <w:rPr>
                <w:color w:val="000000" w:themeColor="text1"/>
                <w:sz w:val="22"/>
                <w:szCs w:val="22"/>
              </w:rPr>
              <w:t>Tiekėjo (laimėjimo atveju) sutart</w:t>
            </w:r>
            <w:r>
              <w:rPr>
                <w:color w:val="000000" w:themeColor="text1"/>
                <w:sz w:val="22"/>
                <w:szCs w:val="22"/>
              </w:rPr>
              <w:t>į</w:t>
            </w:r>
            <w:r w:rsidRPr="00850751">
              <w:rPr>
                <w:color w:val="000000" w:themeColor="text1"/>
                <w:sz w:val="22"/>
                <w:szCs w:val="22"/>
              </w:rPr>
              <w:t xml:space="preserve"> </w:t>
            </w:r>
            <w:r>
              <w:rPr>
                <w:color w:val="000000" w:themeColor="text1"/>
                <w:sz w:val="22"/>
                <w:szCs w:val="22"/>
              </w:rPr>
              <w:t>pasirašančio asmens</w:t>
            </w:r>
            <w:r w:rsidRPr="00850751">
              <w:rPr>
                <w:color w:val="000000" w:themeColor="text1"/>
                <w:sz w:val="22"/>
                <w:szCs w:val="22"/>
              </w:rPr>
              <w:t xml:space="preserve"> pareigos, vardas, pavardė</w:t>
            </w:r>
          </w:p>
        </w:tc>
        <w:tc>
          <w:tcPr>
            <w:tcW w:w="3515" w:type="dxa"/>
            <w:vAlign w:val="center"/>
          </w:tcPr>
          <w:p w14:paraId="37A289CC" w14:textId="0E4867A6" w:rsidR="00C0631F" w:rsidRPr="007A3ABE" w:rsidRDefault="00C0631F" w:rsidP="00C0631F">
            <w:pPr>
              <w:jc w:val="center"/>
              <w:rPr>
                <w:i/>
                <w:iCs/>
                <w:color w:val="C00000"/>
                <w:sz w:val="22"/>
                <w:szCs w:val="22"/>
                <w:lang w:eastAsia="lt-LT"/>
              </w:rPr>
            </w:pPr>
            <w:r w:rsidRPr="007A3ABE">
              <w:rPr>
                <w:i/>
                <w:iCs/>
                <w:color w:val="C00000"/>
                <w:sz w:val="22"/>
                <w:szCs w:val="22"/>
                <w:lang w:eastAsia="lt-LT"/>
              </w:rPr>
              <w:t>Nurodyti</w:t>
            </w:r>
          </w:p>
        </w:tc>
      </w:tr>
      <w:tr w:rsidR="00C0631F" w:rsidRPr="00F23D4C" w14:paraId="4BFEDD3A" w14:textId="77777777" w:rsidTr="00311AFA">
        <w:tc>
          <w:tcPr>
            <w:tcW w:w="6804" w:type="dxa"/>
            <w:tcBorders>
              <w:bottom w:val="single" w:sz="4" w:space="0" w:color="auto"/>
            </w:tcBorders>
          </w:tcPr>
          <w:p w14:paraId="56B6EBB2" w14:textId="1CBB4D2D" w:rsidR="00C0631F" w:rsidRPr="008B2417" w:rsidRDefault="00C0631F" w:rsidP="00C0631F">
            <w:pPr>
              <w:ind w:right="-108"/>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3515" w:type="dxa"/>
            <w:vAlign w:val="center"/>
          </w:tcPr>
          <w:p w14:paraId="427CE235" w14:textId="3277C6AB" w:rsidR="00C0631F" w:rsidRPr="008B2417" w:rsidRDefault="00C0631F" w:rsidP="00C0631F">
            <w:pPr>
              <w:jc w:val="center"/>
              <w:rPr>
                <w:color w:val="000000" w:themeColor="text1"/>
                <w:sz w:val="22"/>
                <w:szCs w:val="22"/>
              </w:rPr>
            </w:pPr>
            <w:r w:rsidRPr="007A3ABE">
              <w:rPr>
                <w:i/>
                <w:iCs/>
                <w:color w:val="C00000"/>
                <w:sz w:val="22"/>
                <w:szCs w:val="22"/>
                <w:lang w:eastAsia="lt-LT"/>
              </w:rPr>
              <w:t>Nurodyti</w:t>
            </w:r>
          </w:p>
        </w:tc>
      </w:tr>
    </w:tbl>
    <w:p w14:paraId="0B79C8F9" w14:textId="77777777" w:rsidR="00524FF5" w:rsidRPr="008B52D8" w:rsidRDefault="00524FF5" w:rsidP="0002615B">
      <w:pPr>
        <w:jc w:val="both"/>
        <w:rPr>
          <w:i/>
          <w:color w:val="000000" w:themeColor="text1"/>
          <w:sz w:val="16"/>
          <w:szCs w:val="16"/>
        </w:rPr>
      </w:pPr>
    </w:p>
    <w:p w14:paraId="49CED2C4" w14:textId="77777777" w:rsidR="009D48B5" w:rsidRPr="008B2417" w:rsidRDefault="009D48B5" w:rsidP="00CA506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7777777" w:rsidR="009D48B5" w:rsidRDefault="009D48B5" w:rsidP="00CA506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77777777" w:rsidR="009D48B5" w:rsidRPr="008B2417" w:rsidRDefault="009D48B5" w:rsidP="00CA5062">
      <w:pPr>
        <w:tabs>
          <w:tab w:val="left" w:pos="142"/>
          <w:tab w:val="left" w:pos="567"/>
        </w:tabs>
        <w:ind w:firstLine="567"/>
        <w:jc w:val="both"/>
        <w:rPr>
          <w:color w:val="000000" w:themeColor="text1"/>
          <w:sz w:val="22"/>
          <w:szCs w:val="22"/>
        </w:rPr>
      </w:pPr>
      <w:r>
        <w:rPr>
          <w:color w:val="000000" w:themeColor="text1"/>
          <w:sz w:val="22"/>
          <w:szCs w:val="22"/>
        </w:rPr>
        <w:t>1.2)  atviro konkurso pirkimo dokumentuose;</w:t>
      </w:r>
    </w:p>
    <w:p w14:paraId="66DFA5A5" w14:textId="77777777" w:rsidR="009D48B5" w:rsidRDefault="009D48B5" w:rsidP="00CA506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CA506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CA5062">
      <w:pPr>
        <w:ind w:firstLine="567"/>
        <w:jc w:val="both"/>
        <w:rPr>
          <w:sz w:val="22"/>
          <w:szCs w:val="22"/>
        </w:rPr>
      </w:pPr>
      <w:r>
        <w:rPr>
          <w:color w:val="000000" w:themeColor="text1"/>
          <w:sz w:val="22"/>
          <w:szCs w:val="22"/>
        </w:rPr>
        <w:t xml:space="preserve">3. </w:t>
      </w:r>
      <w:r w:rsidRPr="00FD47FA">
        <w:rPr>
          <w:b/>
          <w:bCs/>
          <w:sz w:val="22"/>
          <w:szCs w:val="22"/>
        </w:rPr>
        <w:t xml:space="preserve">Pasiūlymas galioja </w:t>
      </w:r>
      <w:r w:rsidR="004C1C0D" w:rsidRPr="00FD47FA">
        <w:rPr>
          <w:b/>
          <w:bCs/>
          <w:sz w:val="22"/>
          <w:szCs w:val="22"/>
        </w:rPr>
        <w:t>3 mėnesius</w:t>
      </w:r>
      <w:r>
        <w:rPr>
          <w:sz w:val="22"/>
          <w:szCs w:val="22"/>
        </w:rPr>
        <w:t xml:space="preserve"> nuo pasiūlymų pateikimo termino pabaigos</w:t>
      </w:r>
      <w:r w:rsidRPr="00883DCE">
        <w:rPr>
          <w:sz w:val="22"/>
          <w:szCs w:val="22"/>
        </w:rPr>
        <w:t>.</w:t>
      </w:r>
    </w:p>
    <w:p w14:paraId="0B4C5794" w14:textId="77777777" w:rsidR="009D48B5" w:rsidRPr="00C41AA8" w:rsidRDefault="009D48B5" w:rsidP="00CA5062">
      <w:pPr>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466BB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FD47FA" w:rsidRDefault="00FC0EF4" w:rsidP="00CA5062">
            <w:pPr>
              <w:tabs>
                <w:tab w:val="left" w:pos="1800"/>
              </w:tabs>
              <w:jc w:val="center"/>
              <w:rPr>
                <w:noProof/>
                <w:color w:val="000000" w:themeColor="text1"/>
                <w:sz w:val="20"/>
                <w:szCs w:val="20"/>
              </w:rPr>
            </w:pPr>
            <w:r w:rsidRPr="00FD47FA">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FD47FA" w:rsidRDefault="00FC0EF4" w:rsidP="00CA5062">
            <w:pPr>
              <w:tabs>
                <w:tab w:val="left" w:pos="1800"/>
              </w:tabs>
              <w:jc w:val="center"/>
              <w:rPr>
                <w:noProof/>
                <w:color w:val="000000" w:themeColor="text1"/>
                <w:sz w:val="20"/>
                <w:szCs w:val="20"/>
              </w:rPr>
            </w:pPr>
            <w:r w:rsidRPr="00FD47FA">
              <w:rPr>
                <w:noProof/>
                <w:color w:val="000000" w:themeColor="text1"/>
                <w:sz w:val="20"/>
                <w:szCs w:val="20"/>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FD47FA" w:rsidRDefault="00FC0EF4" w:rsidP="00CA5062">
            <w:pPr>
              <w:tabs>
                <w:tab w:val="left" w:pos="1800"/>
              </w:tabs>
              <w:jc w:val="center"/>
              <w:rPr>
                <w:noProof/>
                <w:color w:val="000000" w:themeColor="text1"/>
                <w:sz w:val="20"/>
                <w:szCs w:val="20"/>
              </w:rPr>
            </w:pPr>
            <w:r w:rsidRPr="00FD47FA">
              <w:rPr>
                <w:noProof/>
                <w:color w:val="000000" w:themeColor="text1"/>
                <w:sz w:val="20"/>
                <w:szCs w:val="20"/>
              </w:rPr>
              <w:t xml:space="preserve">Statusas </w:t>
            </w:r>
          </w:p>
          <w:p w14:paraId="2CB326FE" w14:textId="3FD6CDC8" w:rsidR="00FC0EF4" w:rsidRPr="00FD47FA" w:rsidRDefault="00FC0EF4" w:rsidP="00CA5062">
            <w:pPr>
              <w:tabs>
                <w:tab w:val="left" w:pos="1800"/>
              </w:tabs>
              <w:jc w:val="center"/>
              <w:rPr>
                <w:noProof/>
                <w:color w:val="000000" w:themeColor="text1"/>
                <w:sz w:val="20"/>
                <w:szCs w:val="20"/>
              </w:rPr>
            </w:pPr>
            <w:r w:rsidRPr="00FD47FA">
              <w:rPr>
                <w:i/>
                <w:noProof/>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FD47FA" w:rsidRDefault="00FC0EF4" w:rsidP="00CA5062">
            <w:pPr>
              <w:tabs>
                <w:tab w:val="left" w:pos="1800"/>
              </w:tabs>
              <w:jc w:val="center"/>
              <w:rPr>
                <w:noProof/>
                <w:color w:val="000000" w:themeColor="text1"/>
                <w:sz w:val="20"/>
                <w:szCs w:val="20"/>
              </w:rPr>
            </w:pPr>
            <w:r w:rsidRPr="00FD47FA">
              <w:rPr>
                <w:noProof/>
                <w:color w:val="000000" w:themeColor="text1"/>
                <w:sz w:val="20"/>
                <w:szCs w:val="20"/>
              </w:rPr>
              <w:t>Ūkio s</w:t>
            </w:r>
            <w:r w:rsidR="004F4B45" w:rsidRPr="00FD47FA">
              <w:rPr>
                <w:noProof/>
                <w:color w:val="000000" w:themeColor="text1"/>
                <w:sz w:val="20"/>
                <w:szCs w:val="20"/>
              </w:rPr>
              <w:t>ubjektui perduodamų įsipareigoji</w:t>
            </w:r>
            <w:r w:rsidRPr="00FD47FA">
              <w:rPr>
                <w:noProof/>
                <w:color w:val="000000" w:themeColor="text1"/>
                <w:sz w:val="20"/>
                <w:szCs w:val="20"/>
              </w:rPr>
              <w:t xml:space="preserve">mų apimtis </w:t>
            </w:r>
          </w:p>
          <w:p w14:paraId="6FEB9678" w14:textId="7D27B550" w:rsidR="00FC0EF4" w:rsidRPr="00FD47FA" w:rsidRDefault="00FC0EF4" w:rsidP="00CA5062">
            <w:pPr>
              <w:tabs>
                <w:tab w:val="left" w:pos="1800"/>
              </w:tabs>
              <w:jc w:val="center"/>
              <w:rPr>
                <w:noProof/>
                <w:color w:val="000000" w:themeColor="text1"/>
                <w:sz w:val="20"/>
                <w:szCs w:val="20"/>
              </w:rPr>
            </w:pPr>
            <w:r w:rsidRPr="00FD47FA">
              <w:rPr>
                <w:i/>
                <w:noProof/>
                <w:color w:val="000000" w:themeColor="text1"/>
                <w:sz w:val="20"/>
                <w:szCs w:val="20"/>
              </w:rPr>
              <w:t>(ką darys pasitelkiamas ūkio subjektas)</w:t>
            </w:r>
          </w:p>
        </w:tc>
      </w:tr>
      <w:tr w:rsidR="00FC0EF4" w:rsidRPr="008B2417" w14:paraId="09BC70A3" w14:textId="77777777" w:rsidTr="00466BB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2E33BD" w:rsidRDefault="00422F6C" w:rsidP="002735F5">
      <w:pPr>
        <w:jc w:val="both"/>
        <w:rPr>
          <w:b/>
          <w:i/>
          <w:color w:val="000000" w:themeColor="text1"/>
          <w:sz w:val="16"/>
          <w:szCs w:val="16"/>
        </w:rPr>
      </w:pPr>
    </w:p>
    <w:p w14:paraId="1BD7B5A8" w14:textId="22258144" w:rsidR="002F29BD" w:rsidRDefault="00F16D2F" w:rsidP="00CA5062">
      <w:pPr>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w:t>
      </w:r>
      <w:r w:rsidR="003D1949">
        <w:rPr>
          <w:b/>
          <w:iCs/>
          <w:color w:val="000000" w:themeColor="text1"/>
          <w:sz w:val="22"/>
          <w:szCs w:val="22"/>
        </w:rPr>
        <w:t>as</w:t>
      </w:r>
      <w:r w:rsidR="002F29BD" w:rsidRPr="004C1445">
        <w:rPr>
          <w:b/>
          <w:iCs/>
          <w:color w:val="000000" w:themeColor="text1"/>
          <w:sz w:val="22"/>
          <w:szCs w:val="22"/>
        </w:rPr>
        <w:t xml:space="preserve"> užpildyt</w:t>
      </w:r>
      <w:r w:rsidR="003D1949">
        <w:rPr>
          <w:b/>
          <w:iCs/>
          <w:color w:val="000000" w:themeColor="text1"/>
          <w:sz w:val="22"/>
          <w:szCs w:val="22"/>
        </w:rPr>
        <w:t>as</w:t>
      </w:r>
      <w:r w:rsidR="002F29BD" w:rsidRPr="004C1445">
        <w:rPr>
          <w:b/>
          <w:iCs/>
          <w:color w:val="000000" w:themeColor="text1"/>
          <w:sz w:val="22"/>
          <w:szCs w:val="22"/>
        </w:rPr>
        <w:t xml:space="preserve"> SPS  </w:t>
      </w:r>
      <w:r w:rsidR="003D1949">
        <w:rPr>
          <w:b/>
          <w:iCs/>
          <w:color w:val="000000" w:themeColor="text1"/>
          <w:sz w:val="22"/>
          <w:szCs w:val="22"/>
        </w:rPr>
        <w:t>1</w:t>
      </w:r>
      <w:r w:rsidR="002F29BD" w:rsidRPr="004C1445">
        <w:rPr>
          <w:b/>
          <w:iCs/>
          <w:color w:val="000000" w:themeColor="text1"/>
          <w:sz w:val="22"/>
          <w:szCs w:val="22"/>
        </w:rPr>
        <w:t xml:space="preserve"> prieda</w:t>
      </w:r>
      <w:r w:rsidR="003D1949">
        <w:rPr>
          <w:b/>
          <w:iCs/>
          <w:color w:val="000000" w:themeColor="text1"/>
          <w:sz w:val="22"/>
          <w:szCs w:val="22"/>
        </w:rPr>
        <w:t>s</w:t>
      </w:r>
      <w:r w:rsidR="002F29BD" w:rsidRPr="004C1445">
        <w:rPr>
          <w:bCs/>
          <w:iCs/>
          <w:color w:val="000000" w:themeColor="text1"/>
          <w:sz w:val="22"/>
          <w:szCs w:val="22"/>
        </w:rPr>
        <w:t xml:space="preserve"> „Techninė specifikacija</w:t>
      </w:r>
      <w:r w:rsidR="002F29BD" w:rsidRPr="00487391">
        <w:rPr>
          <w:bCs/>
          <w:iCs/>
          <w:color w:val="000000" w:themeColor="text1"/>
          <w:sz w:val="22"/>
          <w:szCs w:val="22"/>
        </w:rPr>
        <w:t>“.</w:t>
      </w:r>
      <w:r w:rsidR="002F29BD" w:rsidRPr="00487391">
        <w:rPr>
          <w:sz w:val="22"/>
          <w:szCs w:val="22"/>
        </w:rPr>
        <w:t xml:space="preserve"> </w:t>
      </w:r>
    </w:p>
    <w:p w14:paraId="29069AD8" w14:textId="77777777" w:rsidR="00CA5062" w:rsidRPr="00CA5062" w:rsidRDefault="00CA5062" w:rsidP="00CA5062">
      <w:pPr>
        <w:ind w:left="142" w:firstLine="578"/>
        <w:jc w:val="both"/>
        <w:rPr>
          <w:i/>
          <w:iCs/>
          <w:color w:val="C00000"/>
          <w:sz w:val="10"/>
          <w:szCs w:val="10"/>
        </w:rPr>
      </w:pPr>
    </w:p>
    <w:p w14:paraId="734773C9" w14:textId="2CEF7555" w:rsidR="0006477E" w:rsidRPr="002F29BD" w:rsidRDefault="002F29BD" w:rsidP="00CA5062">
      <w:pPr>
        <w:ind w:left="142" w:firstLine="578"/>
        <w:jc w:val="both"/>
        <w:rPr>
          <w:b/>
          <w:i/>
          <w:color w:val="000000" w:themeColor="text1"/>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2F29BD">
        <w:rPr>
          <w:bCs/>
          <w:iCs/>
          <w:color w:val="365F91" w:themeColor="accent1" w:themeShade="BF"/>
          <w:sz w:val="22"/>
          <w:szCs w:val="22"/>
        </w:rPr>
        <w:t>nuoroda į gamintojo interneto tinklalapį (jei toks yra), nuoroda turi būti tiksli į konkrečią prekę ir pan.</w:t>
      </w:r>
      <w:r w:rsidRPr="002F29BD">
        <w:rPr>
          <w:bCs/>
          <w:iCs/>
          <w:color w:val="000000" w:themeColor="text1"/>
          <w:sz w:val="22"/>
          <w:szCs w:val="22"/>
        </w:rPr>
        <w:t>).</w:t>
      </w:r>
    </w:p>
    <w:p w14:paraId="03BDE2FD" w14:textId="5BE6302B" w:rsidR="0006477E" w:rsidRPr="0006477E" w:rsidRDefault="0006477E" w:rsidP="0097624C">
      <w:pPr>
        <w:pStyle w:val="ListParagraph"/>
        <w:ind w:left="142" w:firstLine="567"/>
        <w:jc w:val="both"/>
        <w:rPr>
          <w:bCs/>
          <w:iCs/>
          <w:color w:val="000000" w:themeColor="text1"/>
          <w:sz w:val="22"/>
          <w:szCs w:val="22"/>
        </w:rPr>
      </w:pPr>
      <w:r w:rsidRPr="0006477E">
        <w:rPr>
          <w:bCs/>
          <w:iCs/>
          <w:color w:val="000000" w:themeColor="text1"/>
          <w:sz w:val="22"/>
          <w:szCs w:val="22"/>
        </w:rPr>
        <w:lastRenderedPageBreak/>
        <w:t>Tais atvejais, kai pagal galiojančius teisės aktus tiekėjui nereikia mokėti PVM, jis lentelėje eilučių                        „PVM suma, Eur“ ir „Bendra suma su PVM, Eur“ nepildo ir nurodo priežastis, dėl kurių PVM nemokamas:</w:t>
      </w:r>
    </w:p>
    <w:p w14:paraId="26B9B7FD" w14:textId="77777777" w:rsidR="0006477E" w:rsidRPr="0006477E" w:rsidRDefault="0006477E" w:rsidP="0006477E">
      <w:pPr>
        <w:pStyle w:val="ListParagraph"/>
        <w:spacing w:line="276" w:lineRule="auto"/>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06477E">
      <w:pPr>
        <w:pStyle w:val="ListParagraph"/>
        <w:spacing w:line="276" w:lineRule="auto"/>
        <w:ind w:left="142" w:firstLine="567"/>
        <w:jc w:val="both"/>
        <w:rPr>
          <w:bCs/>
          <w:iCs/>
          <w:color w:val="000000" w:themeColor="text1"/>
          <w:sz w:val="4"/>
          <w:szCs w:val="4"/>
        </w:rPr>
      </w:pPr>
    </w:p>
    <w:p w14:paraId="4FDAB7FC" w14:textId="3F0FD9FA" w:rsidR="0006477E" w:rsidRDefault="0006477E" w:rsidP="0097624C">
      <w:pPr>
        <w:pStyle w:val="ListParagraph"/>
        <w:ind w:left="142" w:firstLine="567"/>
        <w:jc w:val="both"/>
        <w:rPr>
          <w:bCs/>
          <w:iCs/>
          <w:sz w:val="22"/>
          <w:szCs w:val="22"/>
        </w:rPr>
      </w:pPr>
      <w:r w:rsidRPr="0006477E">
        <w:rPr>
          <w:bCs/>
          <w:iCs/>
          <w:color w:val="000000" w:themeColor="text1"/>
          <w:sz w:val="22"/>
          <w:szCs w:val="22"/>
        </w:rPr>
        <w:t xml:space="preserve">Prekių </w:t>
      </w:r>
      <w:r w:rsidRPr="004E7FA5">
        <w:rPr>
          <w:bCs/>
          <w:iCs/>
          <w:color w:val="000000" w:themeColor="text1"/>
          <w:sz w:val="22"/>
          <w:szCs w:val="22"/>
          <w:u w:val="single"/>
        </w:rPr>
        <w:t>vieneto įkainis</w:t>
      </w:r>
      <w:r w:rsidRPr="0006477E">
        <w:rPr>
          <w:bCs/>
          <w:iCs/>
          <w:color w:val="000000" w:themeColor="text1"/>
          <w:sz w:val="22"/>
          <w:szCs w:val="22"/>
        </w:rPr>
        <w:t xml:space="preserve"> </w:t>
      </w:r>
      <w:r w:rsidRPr="002B5BD4">
        <w:rPr>
          <w:bCs/>
          <w:iCs/>
          <w:sz w:val="22"/>
          <w:szCs w:val="22"/>
          <w:u w:val="single"/>
        </w:rPr>
        <w:t>ir bendra suma turi būti išreikšta</w:t>
      </w:r>
      <w:r w:rsidR="00BB0E9A">
        <w:rPr>
          <w:bCs/>
          <w:iCs/>
          <w:sz w:val="22"/>
          <w:szCs w:val="22"/>
          <w:u w:val="single"/>
        </w:rPr>
        <w:t>s</w:t>
      </w:r>
      <w:r w:rsidRPr="002B5BD4">
        <w:rPr>
          <w:bCs/>
          <w:iCs/>
          <w:sz w:val="22"/>
          <w:szCs w:val="22"/>
          <w:u w:val="single"/>
        </w:rPr>
        <w:t xml:space="preserve"> cento tikslumu</w:t>
      </w:r>
      <w:r w:rsidRPr="002B5BD4">
        <w:rPr>
          <w:bCs/>
          <w:iCs/>
          <w:sz w:val="22"/>
          <w:szCs w:val="22"/>
        </w:rPr>
        <w:t xml:space="preserve"> (</w:t>
      </w:r>
      <w:r w:rsidRPr="00E7080C">
        <w:rPr>
          <w:b/>
          <w:iCs/>
          <w:sz w:val="22"/>
          <w:szCs w:val="22"/>
        </w:rPr>
        <w:t>du skaičiai po kablelio</w:t>
      </w:r>
      <w:r w:rsidRPr="002B5BD4">
        <w:rPr>
          <w:bCs/>
          <w:iCs/>
          <w:sz w:val="22"/>
          <w:szCs w:val="22"/>
        </w:rPr>
        <w:t>).</w:t>
      </w:r>
    </w:p>
    <w:p w14:paraId="202E2DD8" w14:textId="77777777" w:rsidR="00823F5F" w:rsidRPr="00823F5F" w:rsidRDefault="00823F5F" w:rsidP="0097624C">
      <w:pPr>
        <w:ind w:left="142" w:firstLine="578"/>
        <w:jc w:val="both"/>
        <w:rPr>
          <w:b/>
          <w:i/>
          <w:color w:val="000000" w:themeColor="text1"/>
          <w:sz w:val="6"/>
          <w:szCs w:val="6"/>
        </w:rPr>
      </w:pPr>
    </w:p>
    <w:p w14:paraId="0432ADE8" w14:textId="2294CC49" w:rsidR="00A73E52" w:rsidRDefault="00524FF5" w:rsidP="0097624C">
      <w:pPr>
        <w:pStyle w:val="NormalWeb"/>
        <w:widowControl w:val="0"/>
        <w:tabs>
          <w:tab w:val="left" w:pos="1800"/>
        </w:tabs>
        <w:spacing w:before="0" w:after="0"/>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w:t>
      </w:r>
      <w:r w:rsidR="00261274">
        <w:rPr>
          <w:color w:val="000000"/>
          <w:sz w:val="22"/>
          <w:szCs w:val="22"/>
        </w:rPr>
        <w:t>iemon</w:t>
      </w:r>
      <w:r w:rsidR="00364B2F" w:rsidRPr="006A7904">
        <w:rPr>
          <w:color w:val="000000"/>
          <w:sz w:val="22"/>
          <w:szCs w:val="22"/>
        </w:rPr>
        <w:t xml:space="preserve">ių atitikimą </w:t>
      </w:r>
      <w:r w:rsidR="006E07B0">
        <w:rPr>
          <w:color w:val="000000"/>
          <w:sz w:val="22"/>
          <w:szCs w:val="22"/>
        </w:rPr>
        <w:t xml:space="preserve">šiuose </w:t>
      </w:r>
      <w:r w:rsidR="006E07B0" w:rsidRPr="006E07B0">
        <w:rPr>
          <w:color w:val="000000"/>
          <w:sz w:val="22"/>
          <w:szCs w:val="22"/>
        </w:rPr>
        <w:t xml:space="preserve">pirkimo dokumentuose </w:t>
      </w:r>
      <w:r w:rsidR="00332E2F">
        <w:rPr>
          <w:color w:val="000000"/>
          <w:sz w:val="22"/>
          <w:szCs w:val="22"/>
        </w:rPr>
        <w:t xml:space="preserve">nustatytiems </w:t>
      </w:r>
      <w:r w:rsidR="00364B2F" w:rsidRPr="006A7904">
        <w:rPr>
          <w:color w:val="000000"/>
          <w:sz w:val="22"/>
          <w:szCs w:val="22"/>
        </w:rPr>
        <w:t>reikalavimams, taip pat pridedama</w:t>
      </w:r>
      <w:r w:rsidR="00364B2F">
        <w:rPr>
          <w:color w:val="000000"/>
          <w:sz w:val="22"/>
          <w:szCs w:val="22"/>
        </w:rPr>
        <w:t>s</w:t>
      </w:r>
      <w:r w:rsidR="00364B2F" w:rsidRPr="006A7904">
        <w:rPr>
          <w:color w:val="000000"/>
          <w:sz w:val="22"/>
          <w:szCs w:val="22"/>
        </w:rPr>
        <w:t xml:space="preserve"> užpildytas SPS </w:t>
      </w:r>
      <w:r w:rsidR="00F9626F">
        <w:rPr>
          <w:color w:val="000000"/>
          <w:sz w:val="22"/>
          <w:szCs w:val="22"/>
        </w:rPr>
        <w:t>1</w:t>
      </w:r>
      <w:r w:rsidR="008A770B">
        <w:rPr>
          <w:color w:val="000000"/>
          <w:sz w:val="22"/>
          <w:szCs w:val="22"/>
        </w:rPr>
        <w:t xml:space="preserve"> </w:t>
      </w:r>
      <w:r w:rsidR="00364B2F" w:rsidRPr="006A7904">
        <w:rPr>
          <w:color w:val="000000"/>
          <w:sz w:val="22"/>
          <w:szCs w:val="22"/>
        </w:rPr>
        <w:t>priedas „Techninė specifikacija“</w:t>
      </w:r>
      <w:r w:rsidR="00364B2F">
        <w:rPr>
          <w:color w:val="000000"/>
          <w:sz w:val="22"/>
          <w:szCs w:val="22"/>
        </w:rPr>
        <w:t>.</w:t>
      </w:r>
    </w:p>
    <w:p w14:paraId="69BEF1CC" w14:textId="77777777" w:rsidR="004821C4" w:rsidRPr="00CC1829" w:rsidRDefault="004821C4" w:rsidP="0002615B">
      <w:pPr>
        <w:ind w:firstLine="720"/>
        <w:jc w:val="both"/>
        <w:rPr>
          <w:color w:val="000000" w:themeColor="text1"/>
          <w:sz w:val="6"/>
          <w:szCs w:val="6"/>
        </w:rPr>
      </w:pPr>
    </w:p>
    <w:p w14:paraId="5C1F66FD" w14:textId="73D40FCC" w:rsidR="00524FF5" w:rsidRPr="00CD2379" w:rsidRDefault="00524FF5" w:rsidP="00554A09">
      <w:pPr>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CD2379">
        <w:rPr>
          <w:i/>
          <w:iCs/>
          <w:color w:val="C00000"/>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794443FD" w14:textId="10E0CD3B" w:rsidTr="00D2527D">
        <w:tc>
          <w:tcPr>
            <w:tcW w:w="738" w:type="dxa"/>
          </w:tcPr>
          <w:p w14:paraId="72A3804B" w14:textId="09F0C071" w:rsidR="003C7EA9" w:rsidRPr="006B7C00" w:rsidRDefault="003C7EA9" w:rsidP="003C7EA9">
            <w:pPr>
              <w:jc w:val="both"/>
              <w:rPr>
                <w:color w:val="000000" w:themeColor="text1"/>
                <w:sz w:val="22"/>
                <w:szCs w:val="22"/>
              </w:rPr>
            </w:pPr>
            <w:r w:rsidRPr="00C32B11">
              <w:rPr>
                <w:color w:val="000000" w:themeColor="text1"/>
                <w:sz w:val="21"/>
                <w:szCs w:val="21"/>
              </w:rPr>
              <w:t>1</w:t>
            </w:r>
          </w:p>
        </w:tc>
        <w:tc>
          <w:tcPr>
            <w:tcW w:w="6662" w:type="dxa"/>
          </w:tcPr>
          <w:p w14:paraId="057DA420" w14:textId="6C49B920" w:rsidR="003C7EA9" w:rsidRPr="006B7C00" w:rsidRDefault="003C7EA9" w:rsidP="003C7EA9">
            <w:pPr>
              <w:jc w:val="both"/>
              <w:rPr>
                <w:color w:val="000000" w:themeColor="text1"/>
                <w:sz w:val="22"/>
                <w:szCs w:val="22"/>
              </w:rPr>
            </w:pPr>
            <w:r w:rsidRPr="00C32B11">
              <w:rPr>
                <w:color w:val="000000" w:themeColor="text1"/>
                <w:sz w:val="21"/>
                <w:szCs w:val="21"/>
              </w:rPr>
              <w:t>Užpildyt</w:t>
            </w:r>
            <w:r w:rsidR="007E36C9">
              <w:rPr>
                <w:color w:val="000000" w:themeColor="text1"/>
                <w:sz w:val="21"/>
                <w:szCs w:val="21"/>
              </w:rPr>
              <w:t>i</w:t>
            </w:r>
            <w:r w:rsidRPr="00C32B11">
              <w:rPr>
                <w:color w:val="000000" w:themeColor="text1"/>
                <w:sz w:val="21"/>
                <w:szCs w:val="21"/>
              </w:rPr>
              <w:t xml:space="preserve"> BPS 1</w:t>
            </w:r>
            <w:r w:rsidR="007E36C9">
              <w:rPr>
                <w:color w:val="000000" w:themeColor="text1"/>
                <w:sz w:val="21"/>
                <w:szCs w:val="21"/>
              </w:rPr>
              <w:t>-2</w:t>
            </w:r>
            <w:r w:rsidRPr="00C32B11">
              <w:rPr>
                <w:color w:val="000000" w:themeColor="text1"/>
                <w:sz w:val="21"/>
                <w:szCs w:val="21"/>
              </w:rPr>
              <w:t xml:space="preserve"> prieda</w:t>
            </w:r>
            <w:r w:rsidR="007E36C9">
              <w:rPr>
                <w:color w:val="000000" w:themeColor="text1"/>
                <w:sz w:val="21"/>
                <w:szCs w:val="21"/>
              </w:rPr>
              <w:t>i</w:t>
            </w:r>
          </w:p>
        </w:tc>
        <w:tc>
          <w:tcPr>
            <w:tcW w:w="992" w:type="dxa"/>
          </w:tcPr>
          <w:p w14:paraId="400E223D" w14:textId="175786BB" w:rsidR="003C7EA9" w:rsidRPr="006B7C00" w:rsidRDefault="007E36C9" w:rsidP="00577CB8">
            <w:pPr>
              <w:jc w:val="center"/>
              <w:rPr>
                <w:color w:val="000000" w:themeColor="text1"/>
                <w:sz w:val="22"/>
                <w:szCs w:val="22"/>
              </w:rPr>
            </w:pPr>
            <w:r>
              <w:rPr>
                <w:color w:val="000000" w:themeColor="text1"/>
                <w:sz w:val="22"/>
                <w:szCs w:val="22"/>
              </w:rPr>
              <w:t>2</w:t>
            </w:r>
          </w:p>
        </w:tc>
        <w:tc>
          <w:tcPr>
            <w:tcW w:w="1702" w:type="dxa"/>
          </w:tcPr>
          <w:p w14:paraId="1B2E1046" w14:textId="725379CB" w:rsidR="003C7EA9" w:rsidRPr="006B7C00" w:rsidRDefault="006A43A4" w:rsidP="006A43A4">
            <w:pPr>
              <w:jc w:val="center"/>
              <w:rPr>
                <w:color w:val="000000" w:themeColor="text1"/>
                <w:sz w:val="22"/>
                <w:szCs w:val="22"/>
              </w:rPr>
            </w:pPr>
            <w:r>
              <w:rPr>
                <w:color w:val="000000" w:themeColor="text1"/>
                <w:sz w:val="22"/>
                <w:szCs w:val="22"/>
              </w:rPr>
              <w:t>..</w:t>
            </w:r>
          </w:p>
        </w:tc>
      </w:tr>
      <w:tr w:rsidR="003C7EA9" w:rsidRPr="006B7C00" w14:paraId="6747F45E" w14:textId="77777777" w:rsidTr="00D2527D">
        <w:tc>
          <w:tcPr>
            <w:tcW w:w="738" w:type="dxa"/>
          </w:tcPr>
          <w:p w14:paraId="79A0161A" w14:textId="6AB5CBE4" w:rsidR="003C7EA9" w:rsidRPr="006B7C00" w:rsidRDefault="003C7EA9" w:rsidP="003C7EA9">
            <w:pPr>
              <w:jc w:val="both"/>
              <w:rPr>
                <w:color w:val="000000" w:themeColor="text1"/>
                <w:sz w:val="22"/>
                <w:szCs w:val="22"/>
              </w:rPr>
            </w:pPr>
            <w:r>
              <w:rPr>
                <w:color w:val="000000" w:themeColor="text1"/>
                <w:sz w:val="22"/>
                <w:szCs w:val="22"/>
              </w:rPr>
              <w:t>2</w:t>
            </w:r>
          </w:p>
        </w:tc>
        <w:tc>
          <w:tcPr>
            <w:tcW w:w="6662" w:type="dxa"/>
          </w:tcPr>
          <w:p w14:paraId="0D7CD56A" w14:textId="778CE26C"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7A839924" w:rsidR="006A43A4" w:rsidRPr="006B7C00" w:rsidRDefault="00335D33" w:rsidP="006A43A4">
            <w:pPr>
              <w:jc w:val="both"/>
              <w:rPr>
                <w:color w:val="000000" w:themeColor="text1"/>
                <w:sz w:val="22"/>
                <w:szCs w:val="22"/>
              </w:rPr>
            </w:pPr>
            <w:r>
              <w:rPr>
                <w:color w:val="000000" w:themeColor="text1"/>
                <w:sz w:val="22"/>
                <w:szCs w:val="22"/>
              </w:rPr>
              <w:t>3</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485CDD1B" w:rsidR="006A43A4" w:rsidRPr="006B7C00" w:rsidRDefault="00335D33" w:rsidP="006A43A4">
            <w:pPr>
              <w:jc w:val="both"/>
              <w:rPr>
                <w:color w:val="000000" w:themeColor="text1"/>
                <w:sz w:val="22"/>
                <w:szCs w:val="22"/>
              </w:rPr>
            </w:pPr>
            <w:r>
              <w:rPr>
                <w:color w:val="000000" w:themeColor="text1"/>
                <w:sz w:val="22"/>
                <w:szCs w:val="22"/>
              </w:rPr>
              <w:t>4</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r w:rsidR="00EA7C58" w:rsidRPr="006B7C00" w14:paraId="2AB514DB" w14:textId="77777777" w:rsidTr="00D2527D">
        <w:tc>
          <w:tcPr>
            <w:tcW w:w="738" w:type="dxa"/>
          </w:tcPr>
          <w:p w14:paraId="091C9C00" w14:textId="77777777" w:rsidR="00EA7C58" w:rsidRPr="006B7C00" w:rsidRDefault="00EA7C58" w:rsidP="0002615B">
            <w:pPr>
              <w:jc w:val="both"/>
              <w:rPr>
                <w:color w:val="000000" w:themeColor="text1"/>
                <w:sz w:val="22"/>
                <w:szCs w:val="22"/>
              </w:rPr>
            </w:pPr>
          </w:p>
        </w:tc>
        <w:tc>
          <w:tcPr>
            <w:tcW w:w="6662" w:type="dxa"/>
          </w:tcPr>
          <w:p w14:paraId="29996FA9" w14:textId="77777777" w:rsidR="00EA7C58" w:rsidRPr="006B7C00" w:rsidRDefault="00EA7C58" w:rsidP="0002615B">
            <w:pPr>
              <w:jc w:val="both"/>
              <w:rPr>
                <w:color w:val="000000" w:themeColor="text1"/>
                <w:sz w:val="22"/>
                <w:szCs w:val="22"/>
              </w:rPr>
            </w:pPr>
          </w:p>
        </w:tc>
        <w:tc>
          <w:tcPr>
            <w:tcW w:w="992" w:type="dxa"/>
          </w:tcPr>
          <w:p w14:paraId="7E5D810E" w14:textId="77777777" w:rsidR="00EA7C58" w:rsidRPr="006B7C00" w:rsidRDefault="00EA7C58" w:rsidP="00577CB8">
            <w:pPr>
              <w:jc w:val="center"/>
              <w:rPr>
                <w:color w:val="000000" w:themeColor="text1"/>
                <w:sz w:val="22"/>
                <w:szCs w:val="22"/>
              </w:rPr>
            </w:pPr>
          </w:p>
        </w:tc>
        <w:tc>
          <w:tcPr>
            <w:tcW w:w="1702" w:type="dxa"/>
          </w:tcPr>
          <w:p w14:paraId="642CEE0B" w14:textId="77777777" w:rsidR="00EA7C58" w:rsidRPr="006B7C00" w:rsidRDefault="00EA7C58"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61988653" w:rsidR="00B64E28" w:rsidRPr="00365A6F" w:rsidRDefault="00B64E28" w:rsidP="00B95343">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p w14:paraId="3C590413" w14:textId="77777777" w:rsidR="00B64E28" w:rsidRPr="00347E09" w:rsidRDefault="00B64E28" w:rsidP="00B64E28">
      <w:pPr>
        <w:ind w:firstLine="851"/>
        <w:jc w:val="both"/>
        <w:rPr>
          <w:color w:val="000000" w:themeColor="text1"/>
          <w:sz w:val="10"/>
          <w:szCs w:val="10"/>
        </w:rPr>
      </w:pP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1C01F2" w:rsidRDefault="00347E09" w:rsidP="00A67C5B">
            <w:pPr>
              <w:jc w:val="center"/>
              <w:rPr>
                <w:b/>
                <w:color w:val="C00000"/>
                <w:sz w:val="20"/>
                <w:szCs w:val="20"/>
                <w:lang w:eastAsia="lt-LT"/>
              </w:rPr>
            </w:pPr>
            <w:r w:rsidRPr="001C01F2">
              <w:rPr>
                <w:b/>
                <w:color w:val="C00000"/>
                <w:sz w:val="20"/>
                <w:szCs w:val="20"/>
                <w:u w:val="single"/>
                <w:lang w:eastAsia="lt-LT"/>
              </w:rPr>
              <w:t>Konfidencialumą pagrindžiantis</w:t>
            </w:r>
            <w:r w:rsidRPr="001C01F2">
              <w:rPr>
                <w:b/>
                <w:color w:val="C00000"/>
                <w:sz w:val="20"/>
                <w:szCs w:val="20"/>
                <w:lang w:eastAsia="lt-LT"/>
              </w:rPr>
              <w:t xml:space="preserve"> </w:t>
            </w:r>
            <w:r w:rsidRPr="001C01F2">
              <w:rPr>
                <w:b/>
                <w:color w:val="C00000"/>
                <w:sz w:val="20"/>
                <w:szCs w:val="20"/>
                <w:u w:val="single"/>
                <w:lang w:eastAsia="lt-LT"/>
              </w:rPr>
              <w:t>įrodymas</w:t>
            </w:r>
            <w:r w:rsidRPr="001C01F2">
              <w:rPr>
                <w:b/>
                <w:color w:val="C00000"/>
                <w:sz w:val="20"/>
                <w:szCs w:val="20"/>
                <w:lang w:eastAsia="lt-LT"/>
              </w:rPr>
              <w:t>/dokumentas</w:t>
            </w:r>
            <w:r w:rsidR="003E1EA4" w:rsidRPr="001C01F2">
              <w:rPr>
                <w:b/>
                <w:color w:val="C00000"/>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C11430">
              <w:rPr>
                <w:i/>
                <w:iCs/>
                <w:color w:val="C00000"/>
                <w:sz w:val="20"/>
                <w:szCs w:val="20"/>
                <w:u w:val="single"/>
                <w:lang w:eastAsia="lt-LT"/>
              </w:rPr>
              <w:t>Nurodyti</w:t>
            </w:r>
            <w:r w:rsidRPr="00C11430">
              <w:rPr>
                <w:i/>
                <w:iCs/>
                <w:color w:val="C00000"/>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7E0A03" w:rsidRDefault="00347E09" w:rsidP="00554A09">
      <w:pPr>
        <w:ind w:firstLine="851"/>
        <w:jc w:val="both"/>
        <w:rPr>
          <w:color w:val="C00000"/>
          <w:sz w:val="22"/>
          <w:szCs w:val="22"/>
        </w:rPr>
      </w:pPr>
      <w:r w:rsidRPr="0085095C">
        <w:rPr>
          <w:color w:val="000000"/>
          <w:sz w:val="22"/>
          <w:szCs w:val="22"/>
        </w:rPr>
        <w:t xml:space="preserve">1. Tiekėjui nurodžius teikiamo pasiūlymo konfidencialią informaciją/dokumentus, </w:t>
      </w:r>
      <w:r w:rsidRPr="007E0A03">
        <w:rPr>
          <w:b/>
          <w:color w:val="C00000"/>
          <w:sz w:val="22"/>
          <w:szCs w:val="22"/>
        </w:rPr>
        <w:t>kartu su pasiūlymu būtina pateikti konfidencialumą pagrindžiančius</w:t>
      </w:r>
      <w:r w:rsidRPr="007E0A03">
        <w:rPr>
          <w:color w:val="C00000"/>
          <w:sz w:val="22"/>
          <w:szCs w:val="22"/>
        </w:rPr>
        <w:t xml:space="preserve"> </w:t>
      </w:r>
      <w:r w:rsidRPr="0085095C">
        <w:rPr>
          <w:sz w:val="22"/>
          <w:szCs w:val="22"/>
        </w:rPr>
        <w:t>(laikantis tai sričiai taikomos praktikos)</w:t>
      </w:r>
      <w:r w:rsidRPr="0085095C">
        <w:t xml:space="preserve"> </w:t>
      </w:r>
      <w:r w:rsidRPr="007E0A03">
        <w:rPr>
          <w:b/>
          <w:color w:val="C00000"/>
          <w:sz w:val="22"/>
          <w:szCs w:val="22"/>
        </w:rPr>
        <w:t>argumentuotus įrodymus/dokumentus</w:t>
      </w:r>
      <w:r w:rsidRPr="007E0A03">
        <w:rPr>
          <w:color w:val="C00000"/>
          <w:sz w:val="22"/>
          <w:szCs w:val="22"/>
        </w:rPr>
        <w:t>.</w:t>
      </w:r>
    </w:p>
    <w:p w14:paraId="221DA78E" w14:textId="6C38F920" w:rsidR="00347E09" w:rsidRDefault="00347E09" w:rsidP="00554A09">
      <w:pPr>
        <w:ind w:firstLine="851"/>
        <w:jc w:val="both"/>
        <w:rPr>
          <w:color w:val="000000" w:themeColor="text1"/>
          <w:sz w:val="22"/>
          <w:szCs w:val="22"/>
        </w:rPr>
      </w:pPr>
      <w:r w:rsidRPr="0085095C">
        <w:rPr>
          <w:color w:val="000000" w:themeColor="text1"/>
          <w:sz w:val="22"/>
          <w:szCs w:val="22"/>
        </w:rPr>
        <w:t>2. Tiekėjui nenurodžius, kokia informacija yra konfidenciali, ir/ar kartu su pasiūlymu nepateikus argumentuotų konfidencialumo įrodymų/dokumentų,</w:t>
      </w:r>
      <w:r>
        <w:rPr>
          <w:color w:val="000000" w:themeColor="text1"/>
          <w:sz w:val="22"/>
          <w:szCs w:val="22"/>
        </w:rPr>
        <w:t xml:space="preserve"> </w:t>
      </w:r>
      <w:r w:rsidRPr="00220902">
        <w:rPr>
          <w:sz w:val="22"/>
          <w:szCs w:val="22"/>
          <w:u w:val="single"/>
        </w:rPr>
        <w:t>laikoma, kad konfidencialios informacijos pasiūlyme nėra</w:t>
      </w:r>
      <w:r w:rsidRPr="00220902">
        <w:rPr>
          <w:sz w:val="22"/>
          <w:szCs w:val="22"/>
        </w:rPr>
        <w:t>.</w:t>
      </w:r>
    </w:p>
    <w:p w14:paraId="66B1C12F" w14:textId="77777777" w:rsidR="00347E09" w:rsidRPr="00EA7C58" w:rsidRDefault="00347E09" w:rsidP="00554A09">
      <w:pPr>
        <w:ind w:firstLine="851"/>
        <w:jc w:val="both"/>
        <w:rPr>
          <w:strike/>
          <w:color w:val="000000" w:themeColor="text1"/>
          <w:sz w:val="10"/>
          <w:szCs w:val="10"/>
        </w:rPr>
      </w:pPr>
    </w:p>
    <w:p w14:paraId="4C4D16AB" w14:textId="77777777" w:rsidR="00347E09" w:rsidRDefault="00347E09" w:rsidP="00554A09">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p w14:paraId="446B7BDB" w14:textId="3F6BED24" w:rsidR="00347E09" w:rsidRPr="000E61BD" w:rsidRDefault="000E61BD" w:rsidP="000E61BD">
      <w:pPr>
        <w:shd w:val="clear" w:color="auto" w:fill="FFFFFF"/>
        <w:tabs>
          <w:tab w:val="left" w:pos="1560"/>
        </w:tabs>
        <w:spacing w:line="360" w:lineRule="auto"/>
        <w:jc w:val="both"/>
        <w:rPr>
          <w:color w:val="000000" w:themeColor="text1"/>
          <w:sz w:val="10"/>
          <w:szCs w:val="10"/>
        </w:rPr>
      </w:pPr>
      <w:r>
        <w:rPr>
          <w:color w:val="000000" w:themeColor="text1"/>
          <w:sz w:val="22"/>
          <w:szCs w:val="22"/>
        </w:rPr>
        <w:tab/>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22"/>
          <w:szCs w:val="22"/>
          <w:lang w:eastAsia="lt-LT"/>
        </w:rPr>
      </w:pPr>
    </w:p>
    <w:p w14:paraId="7B0B3914" w14:textId="77777777" w:rsidR="00885788" w:rsidRDefault="00885788" w:rsidP="00323A7D">
      <w:pPr>
        <w:rPr>
          <w:sz w:val="22"/>
          <w:szCs w:val="22"/>
          <w:lang w:eastAsia="lt-LT"/>
        </w:rPr>
      </w:pPr>
    </w:p>
    <w:p w14:paraId="01E27757" w14:textId="3E638E2B" w:rsidR="00347E09" w:rsidRDefault="00347E09" w:rsidP="00347E09">
      <w:pPr>
        <w:ind w:right="-285"/>
        <w:rPr>
          <w:b/>
          <w:i/>
          <w:sz w:val="22"/>
          <w:szCs w:val="22"/>
          <w:lang w:eastAsia="lt-LT"/>
        </w:rPr>
      </w:pPr>
      <w:r w:rsidRPr="00D77BED">
        <w:rPr>
          <w:b/>
          <w:i/>
          <w:sz w:val="22"/>
          <w:szCs w:val="22"/>
          <w:lang w:eastAsia="lt-LT"/>
        </w:rPr>
        <w:t>Pasiūlymas turi būti pasirašytas tiekėjo vadovo ar jo įgalioto asmens parašu.</w:t>
      </w:r>
    </w:p>
    <w:p w14:paraId="5D5A0E8A" w14:textId="77777777" w:rsidR="00E64BD4" w:rsidRDefault="00E64BD4" w:rsidP="00E64BD4">
      <w:pPr>
        <w:ind w:right="2"/>
        <w:jc w:val="both"/>
        <w:rPr>
          <w:bCs/>
          <w:i/>
          <w:sz w:val="22"/>
          <w:szCs w:val="22"/>
          <w:lang w:eastAsia="lt-LT"/>
        </w:rPr>
      </w:pPr>
      <w:r w:rsidRPr="006D09DA">
        <w:rPr>
          <w:bCs/>
          <w:i/>
          <w:sz w:val="22"/>
          <w:szCs w:val="22"/>
          <w:lang w:eastAsia="lt-LT"/>
        </w:rPr>
        <w:t xml:space="preserve">(kai pasiūlymą pasirašo ne tiekėjas (tiekėjo vadovas), </w:t>
      </w:r>
      <w:r w:rsidRPr="008D20D0">
        <w:rPr>
          <w:bCs/>
          <w:i/>
          <w:color w:val="C00000"/>
          <w:sz w:val="22"/>
          <w:szCs w:val="22"/>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00FAD30A" w14:textId="77777777" w:rsidR="005E7D98" w:rsidRDefault="005E7D98" w:rsidP="00347E09">
      <w:pPr>
        <w:ind w:right="-285"/>
        <w:rPr>
          <w:b/>
          <w:i/>
          <w:sz w:val="22"/>
          <w:szCs w:val="22"/>
          <w:lang w:eastAsia="lt-LT"/>
        </w:rPr>
      </w:pPr>
    </w:p>
    <w:p w14:paraId="6BC9E719" w14:textId="3A54C273" w:rsidR="005E7D98" w:rsidRPr="005E7D98" w:rsidRDefault="005E7D98" w:rsidP="00347E09">
      <w:pPr>
        <w:ind w:right="-285"/>
        <w:rPr>
          <w:b/>
          <w:i/>
          <w:color w:val="C00000"/>
          <w:sz w:val="22"/>
          <w:szCs w:val="22"/>
          <w:lang w:eastAsia="lt-LT"/>
        </w:rPr>
      </w:pPr>
      <w:r w:rsidRPr="00473157">
        <w:rPr>
          <w:bCs/>
          <w:i/>
          <w:color w:val="C00000"/>
          <w:sz w:val="22"/>
          <w:szCs w:val="22"/>
          <w:lang w:eastAsia="lt-LT"/>
        </w:rPr>
        <w:t>CVP IS nėra realizuota galimybė tiekėjui savo pasiūlymą pasirašyti sisteminiu el. parašu.</w:t>
      </w:r>
      <w:r w:rsidRPr="005E7D98">
        <w:rPr>
          <w:b/>
          <w:i/>
          <w:color w:val="C00000"/>
          <w:sz w:val="22"/>
          <w:szCs w:val="22"/>
          <w:lang w:eastAsia="lt-LT"/>
        </w:rPr>
        <w:t xml:space="preserve"> Tiekėjas jį turi pasirašyti vienu el. parašu </w:t>
      </w:r>
      <w:r w:rsidR="00802800" w:rsidRPr="00764B76">
        <w:rPr>
          <w:bCs/>
          <w:i/>
          <w:color w:val="C00000"/>
          <w:sz w:val="22"/>
          <w:szCs w:val="22"/>
          <w:lang w:eastAsia="lt-LT"/>
        </w:rPr>
        <w:t>(pvz</w:t>
      </w:r>
      <w:r w:rsidR="00802800" w:rsidRPr="00764B76">
        <w:rPr>
          <w:bCs/>
          <w:i/>
          <w:noProof/>
          <w:color w:val="C00000"/>
          <w:sz w:val="22"/>
          <w:szCs w:val="22"/>
          <w:lang w:eastAsia="lt-LT"/>
        </w:rPr>
        <w:t>. a</w:t>
      </w:r>
      <w:r w:rsidR="00764B76" w:rsidRPr="00764B76">
        <w:rPr>
          <w:bCs/>
          <w:i/>
          <w:noProof/>
          <w:color w:val="C00000"/>
          <w:sz w:val="22"/>
          <w:szCs w:val="22"/>
          <w:lang w:eastAsia="lt-LT"/>
        </w:rPr>
        <w:t>doc</w:t>
      </w:r>
      <w:r w:rsidR="00764B76" w:rsidRPr="00764B76">
        <w:rPr>
          <w:bCs/>
          <w:i/>
          <w:color w:val="C00000"/>
          <w:sz w:val="22"/>
          <w:szCs w:val="22"/>
          <w:lang w:eastAsia="lt-LT"/>
        </w:rPr>
        <w:t xml:space="preserve"> formatu)</w:t>
      </w:r>
      <w:r w:rsidR="00764B76">
        <w:rPr>
          <w:b/>
          <w:i/>
          <w:color w:val="C00000"/>
          <w:sz w:val="22"/>
          <w:szCs w:val="22"/>
          <w:lang w:eastAsia="lt-LT"/>
        </w:rPr>
        <w:t xml:space="preserve"> </w:t>
      </w:r>
      <w:r w:rsidRPr="005E7D98">
        <w:rPr>
          <w:b/>
          <w:i/>
          <w:color w:val="C00000"/>
          <w:sz w:val="22"/>
          <w:szCs w:val="22"/>
          <w:lang w:eastAsia="lt-LT"/>
        </w:rPr>
        <w:t>už CVP IS ribų ir į CVP IS įkelti jau pasirašytą pasiūlymą</w:t>
      </w:r>
      <w:r w:rsidR="003A7DDA">
        <w:rPr>
          <w:b/>
          <w:i/>
          <w:color w:val="C00000"/>
          <w:sz w:val="22"/>
          <w:szCs w:val="22"/>
          <w:lang w:eastAsia="lt-LT"/>
        </w:rPr>
        <w:t>.</w:t>
      </w:r>
    </w:p>
    <w:sectPr w:rsidR="005E7D98" w:rsidRPr="005E7D98" w:rsidSect="00E0318C">
      <w:footerReference w:type="default" r:id="rId8"/>
      <w:pgSz w:w="11909" w:h="16834"/>
      <w:pgMar w:top="709" w:right="567" w:bottom="568"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C05FB" w14:textId="77777777" w:rsidR="00A53503" w:rsidRDefault="00A53503" w:rsidP="00846BA9">
      <w:r>
        <w:separator/>
      </w:r>
    </w:p>
  </w:endnote>
  <w:endnote w:type="continuationSeparator" w:id="0">
    <w:p w14:paraId="6F76CB17" w14:textId="77777777" w:rsidR="00A53503" w:rsidRDefault="00A53503"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54A0B948" w:rsidR="002B0439" w:rsidRDefault="002B0439">
    <w:pPr>
      <w:pStyle w:val="Footer"/>
      <w:jc w:val="center"/>
    </w:pPr>
    <w:r>
      <w:fldChar w:fldCharType="begin"/>
    </w:r>
    <w:r>
      <w:instrText xml:space="preserve"> PAGE   \* MERGEFORMAT </w:instrText>
    </w:r>
    <w:r>
      <w:fldChar w:fldCharType="separate"/>
    </w:r>
    <w:r w:rsidR="00A5146B">
      <w:rPr>
        <w:noProof/>
      </w:rPr>
      <w:t>3</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37289" w14:textId="77777777" w:rsidR="00A53503" w:rsidRDefault="00A53503" w:rsidP="00846BA9">
      <w:r>
        <w:separator/>
      </w:r>
    </w:p>
  </w:footnote>
  <w:footnote w:type="continuationSeparator" w:id="0">
    <w:p w14:paraId="254D7C6A" w14:textId="77777777" w:rsidR="00A53503" w:rsidRDefault="00A53503"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0DEA"/>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E06"/>
    <w:rsid w:val="00033F9F"/>
    <w:rsid w:val="000348BA"/>
    <w:rsid w:val="00034F03"/>
    <w:rsid w:val="00035F45"/>
    <w:rsid w:val="000375F0"/>
    <w:rsid w:val="00040D50"/>
    <w:rsid w:val="00044BF4"/>
    <w:rsid w:val="00047508"/>
    <w:rsid w:val="000506A2"/>
    <w:rsid w:val="000516EE"/>
    <w:rsid w:val="00051B68"/>
    <w:rsid w:val="0005439E"/>
    <w:rsid w:val="000545EC"/>
    <w:rsid w:val="0005569F"/>
    <w:rsid w:val="00056E10"/>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3273"/>
    <w:rsid w:val="00074484"/>
    <w:rsid w:val="000779AE"/>
    <w:rsid w:val="0008003E"/>
    <w:rsid w:val="000801E2"/>
    <w:rsid w:val="00083A84"/>
    <w:rsid w:val="0008588C"/>
    <w:rsid w:val="00087494"/>
    <w:rsid w:val="000875B1"/>
    <w:rsid w:val="00087E8B"/>
    <w:rsid w:val="0009065F"/>
    <w:rsid w:val="00090879"/>
    <w:rsid w:val="00090CE6"/>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61BD"/>
    <w:rsid w:val="000E77E2"/>
    <w:rsid w:val="000E7DCE"/>
    <w:rsid w:val="000F0D89"/>
    <w:rsid w:val="000F0D97"/>
    <w:rsid w:val="000F149E"/>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3D6F"/>
    <w:rsid w:val="00114293"/>
    <w:rsid w:val="001156F0"/>
    <w:rsid w:val="00117A21"/>
    <w:rsid w:val="00117AF0"/>
    <w:rsid w:val="00117BEC"/>
    <w:rsid w:val="001226A8"/>
    <w:rsid w:val="00122E7F"/>
    <w:rsid w:val="001236C1"/>
    <w:rsid w:val="00123C2D"/>
    <w:rsid w:val="00124936"/>
    <w:rsid w:val="00124AA1"/>
    <w:rsid w:val="00124F81"/>
    <w:rsid w:val="001261E4"/>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42E"/>
    <w:rsid w:val="00163C69"/>
    <w:rsid w:val="00166E92"/>
    <w:rsid w:val="00171C33"/>
    <w:rsid w:val="00173293"/>
    <w:rsid w:val="001739CF"/>
    <w:rsid w:val="001744D3"/>
    <w:rsid w:val="00174942"/>
    <w:rsid w:val="00174A14"/>
    <w:rsid w:val="00174A5C"/>
    <w:rsid w:val="0017541A"/>
    <w:rsid w:val="00180206"/>
    <w:rsid w:val="0018055B"/>
    <w:rsid w:val="001808DB"/>
    <w:rsid w:val="0018142B"/>
    <w:rsid w:val="0018286C"/>
    <w:rsid w:val="001833C0"/>
    <w:rsid w:val="00184F24"/>
    <w:rsid w:val="00185A7C"/>
    <w:rsid w:val="00185CA2"/>
    <w:rsid w:val="00186107"/>
    <w:rsid w:val="00186FA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902"/>
    <w:rsid w:val="002212EA"/>
    <w:rsid w:val="002213A3"/>
    <w:rsid w:val="00221413"/>
    <w:rsid w:val="002217B6"/>
    <w:rsid w:val="00223BDC"/>
    <w:rsid w:val="00223D82"/>
    <w:rsid w:val="002242CD"/>
    <w:rsid w:val="00224E8E"/>
    <w:rsid w:val="0022594A"/>
    <w:rsid w:val="00225BD9"/>
    <w:rsid w:val="00225F63"/>
    <w:rsid w:val="00227270"/>
    <w:rsid w:val="00227520"/>
    <w:rsid w:val="00230D81"/>
    <w:rsid w:val="002334E4"/>
    <w:rsid w:val="00233919"/>
    <w:rsid w:val="00235B27"/>
    <w:rsid w:val="00237193"/>
    <w:rsid w:val="0023761B"/>
    <w:rsid w:val="00237BE2"/>
    <w:rsid w:val="002401BA"/>
    <w:rsid w:val="00240A8F"/>
    <w:rsid w:val="002419EA"/>
    <w:rsid w:val="00241DBD"/>
    <w:rsid w:val="00245F73"/>
    <w:rsid w:val="00246FA6"/>
    <w:rsid w:val="0024742D"/>
    <w:rsid w:val="002506E7"/>
    <w:rsid w:val="00254C41"/>
    <w:rsid w:val="002561C7"/>
    <w:rsid w:val="0026004E"/>
    <w:rsid w:val="00261257"/>
    <w:rsid w:val="00261274"/>
    <w:rsid w:val="002634DD"/>
    <w:rsid w:val="0026442D"/>
    <w:rsid w:val="00264454"/>
    <w:rsid w:val="00266043"/>
    <w:rsid w:val="002663CD"/>
    <w:rsid w:val="00266C56"/>
    <w:rsid w:val="00270208"/>
    <w:rsid w:val="002716B8"/>
    <w:rsid w:val="00271E54"/>
    <w:rsid w:val="00272E10"/>
    <w:rsid w:val="00272F90"/>
    <w:rsid w:val="002735F5"/>
    <w:rsid w:val="0027372B"/>
    <w:rsid w:val="00275419"/>
    <w:rsid w:val="00275909"/>
    <w:rsid w:val="00275AD4"/>
    <w:rsid w:val="00275EDF"/>
    <w:rsid w:val="002769AF"/>
    <w:rsid w:val="00277B7B"/>
    <w:rsid w:val="00280364"/>
    <w:rsid w:val="00280C67"/>
    <w:rsid w:val="0028266A"/>
    <w:rsid w:val="0028315B"/>
    <w:rsid w:val="002838AE"/>
    <w:rsid w:val="002842FA"/>
    <w:rsid w:val="00284968"/>
    <w:rsid w:val="00284AA0"/>
    <w:rsid w:val="00284EC1"/>
    <w:rsid w:val="0028589C"/>
    <w:rsid w:val="0028745D"/>
    <w:rsid w:val="00287532"/>
    <w:rsid w:val="00287895"/>
    <w:rsid w:val="00290045"/>
    <w:rsid w:val="0029245D"/>
    <w:rsid w:val="00293255"/>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EF"/>
    <w:rsid w:val="002B4AD1"/>
    <w:rsid w:val="002B54B2"/>
    <w:rsid w:val="002B5BD4"/>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588"/>
    <w:rsid w:val="002E78FB"/>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701E"/>
    <w:rsid w:val="00310085"/>
    <w:rsid w:val="00311AFA"/>
    <w:rsid w:val="00311FF7"/>
    <w:rsid w:val="003122A7"/>
    <w:rsid w:val="00313C5A"/>
    <w:rsid w:val="003166D4"/>
    <w:rsid w:val="00316CBC"/>
    <w:rsid w:val="00317741"/>
    <w:rsid w:val="00320176"/>
    <w:rsid w:val="003201C7"/>
    <w:rsid w:val="00320BCE"/>
    <w:rsid w:val="00321EFC"/>
    <w:rsid w:val="00323A7D"/>
    <w:rsid w:val="00324322"/>
    <w:rsid w:val="00324A59"/>
    <w:rsid w:val="00326C0D"/>
    <w:rsid w:val="0032713C"/>
    <w:rsid w:val="00330674"/>
    <w:rsid w:val="00330DF5"/>
    <w:rsid w:val="00330F1C"/>
    <w:rsid w:val="0033160A"/>
    <w:rsid w:val="00332223"/>
    <w:rsid w:val="00332331"/>
    <w:rsid w:val="00332E2F"/>
    <w:rsid w:val="00333C73"/>
    <w:rsid w:val="00334727"/>
    <w:rsid w:val="00335D33"/>
    <w:rsid w:val="00336B06"/>
    <w:rsid w:val="00337CB3"/>
    <w:rsid w:val="00341B7B"/>
    <w:rsid w:val="00343528"/>
    <w:rsid w:val="00344B28"/>
    <w:rsid w:val="00345085"/>
    <w:rsid w:val="00346254"/>
    <w:rsid w:val="003469E5"/>
    <w:rsid w:val="003478F9"/>
    <w:rsid w:val="00347E09"/>
    <w:rsid w:val="00350CC8"/>
    <w:rsid w:val="0035222A"/>
    <w:rsid w:val="003544FE"/>
    <w:rsid w:val="003559C7"/>
    <w:rsid w:val="00356513"/>
    <w:rsid w:val="003567E6"/>
    <w:rsid w:val="00357C66"/>
    <w:rsid w:val="003605CD"/>
    <w:rsid w:val="00361600"/>
    <w:rsid w:val="003617AF"/>
    <w:rsid w:val="00362CCC"/>
    <w:rsid w:val="00364846"/>
    <w:rsid w:val="00364B2F"/>
    <w:rsid w:val="00367B54"/>
    <w:rsid w:val="003715FB"/>
    <w:rsid w:val="00372092"/>
    <w:rsid w:val="0037232E"/>
    <w:rsid w:val="003750CA"/>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A10"/>
    <w:rsid w:val="003A7DDA"/>
    <w:rsid w:val="003B162D"/>
    <w:rsid w:val="003B17A8"/>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1949"/>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6B4E"/>
    <w:rsid w:val="003E7DBF"/>
    <w:rsid w:val="003F04B0"/>
    <w:rsid w:val="003F0EBC"/>
    <w:rsid w:val="003F1465"/>
    <w:rsid w:val="003F17C3"/>
    <w:rsid w:val="003F1D4E"/>
    <w:rsid w:val="003F2F07"/>
    <w:rsid w:val="003F53E7"/>
    <w:rsid w:val="003F6FAC"/>
    <w:rsid w:val="003F74F1"/>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46C6"/>
    <w:rsid w:val="00414ED6"/>
    <w:rsid w:val="00417217"/>
    <w:rsid w:val="004179A5"/>
    <w:rsid w:val="004209F9"/>
    <w:rsid w:val="00420D5F"/>
    <w:rsid w:val="0042100F"/>
    <w:rsid w:val="004213A8"/>
    <w:rsid w:val="00421801"/>
    <w:rsid w:val="004227CF"/>
    <w:rsid w:val="00422F6C"/>
    <w:rsid w:val="00423FE2"/>
    <w:rsid w:val="00424E9C"/>
    <w:rsid w:val="004262D5"/>
    <w:rsid w:val="00426F01"/>
    <w:rsid w:val="00427130"/>
    <w:rsid w:val="00430192"/>
    <w:rsid w:val="00430210"/>
    <w:rsid w:val="0043039A"/>
    <w:rsid w:val="00430EC1"/>
    <w:rsid w:val="004312D3"/>
    <w:rsid w:val="004315E6"/>
    <w:rsid w:val="004322DB"/>
    <w:rsid w:val="0043471D"/>
    <w:rsid w:val="0043541B"/>
    <w:rsid w:val="0043742E"/>
    <w:rsid w:val="0044020F"/>
    <w:rsid w:val="00446BBE"/>
    <w:rsid w:val="0044793E"/>
    <w:rsid w:val="00451351"/>
    <w:rsid w:val="00451AE7"/>
    <w:rsid w:val="00451E58"/>
    <w:rsid w:val="00452580"/>
    <w:rsid w:val="0045271B"/>
    <w:rsid w:val="00452C24"/>
    <w:rsid w:val="00453FF6"/>
    <w:rsid w:val="004553FC"/>
    <w:rsid w:val="00455B19"/>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391"/>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445"/>
    <w:rsid w:val="004C184F"/>
    <w:rsid w:val="004C19EB"/>
    <w:rsid w:val="004C1C0D"/>
    <w:rsid w:val="004C2B95"/>
    <w:rsid w:val="004C35B8"/>
    <w:rsid w:val="004C53AE"/>
    <w:rsid w:val="004D1364"/>
    <w:rsid w:val="004D1733"/>
    <w:rsid w:val="004D1D85"/>
    <w:rsid w:val="004D253E"/>
    <w:rsid w:val="004D2B09"/>
    <w:rsid w:val="004D326E"/>
    <w:rsid w:val="004D3490"/>
    <w:rsid w:val="004D3543"/>
    <w:rsid w:val="004D3609"/>
    <w:rsid w:val="004D3682"/>
    <w:rsid w:val="004D39B4"/>
    <w:rsid w:val="004D54DC"/>
    <w:rsid w:val="004D5918"/>
    <w:rsid w:val="004D5E1C"/>
    <w:rsid w:val="004D7CC1"/>
    <w:rsid w:val="004E193D"/>
    <w:rsid w:val="004E195A"/>
    <w:rsid w:val="004E19D1"/>
    <w:rsid w:val="004E2F90"/>
    <w:rsid w:val="004E336F"/>
    <w:rsid w:val="004E34CF"/>
    <w:rsid w:val="004E3A73"/>
    <w:rsid w:val="004E4C42"/>
    <w:rsid w:val="004E6029"/>
    <w:rsid w:val="004E6714"/>
    <w:rsid w:val="004E7FA5"/>
    <w:rsid w:val="004F03FA"/>
    <w:rsid w:val="004F27D6"/>
    <w:rsid w:val="004F382D"/>
    <w:rsid w:val="004F4337"/>
    <w:rsid w:val="004F4AA7"/>
    <w:rsid w:val="004F4B45"/>
    <w:rsid w:val="004F52F4"/>
    <w:rsid w:val="004F6091"/>
    <w:rsid w:val="004F617A"/>
    <w:rsid w:val="004F6B9B"/>
    <w:rsid w:val="0050110C"/>
    <w:rsid w:val="00502435"/>
    <w:rsid w:val="005038DC"/>
    <w:rsid w:val="005055B6"/>
    <w:rsid w:val="00505E00"/>
    <w:rsid w:val="00506C75"/>
    <w:rsid w:val="00507175"/>
    <w:rsid w:val="00507321"/>
    <w:rsid w:val="00511E83"/>
    <w:rsid w:val="00511FAA"/>
    <w:rsid w:val="00513751"/>
    <w:rsid w:val="005138FA"/>
    <w:rsid w:val="005163F9"/>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1A11"/>
    <w:rsid w:val="00533039"/>
    <w:rsid w:val="00533367"/>
    <w:rsid w:val="0053450A"/>
    <w:rsid w:val="00534D54"/>
    <w:rsid w:val="00534D77"/>
    <w:rsid w:val="00537A03"/>
    <w:rsid w:val="00541A3D"/>
    <w:rsid w:val="005421EE"/>
    <w:rsid w:val="00542998"/>
    <w:rsid w:val="005454BC"/>
    <w:rsid w:val="005459EC"/>
    <w:rsid w:val="00550F10"/>
    <w:rsid w:val="00551093"/>
    <w:rsid w:val="005515F8"/>
    <w:rsid w:val="00551EE1"/>
    <w:rsid w:val="00552108"/>
    <w:rsid w:val="00552153"/>
    <w:rsid w:val="00552EDE"/>
    <w:rsid w:val="00553FD7"/>
    <w:rsid w:val="0055460A"/>
    <w:rsid w:val="00554A09"/>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697C"/>
    <w:rsid w:val="005C7EB7"/>
    <w:rsid w:val="005D0468"/>
    <w:rsid w:val="005D118B"/>
    <w:rsid w:val="005D12FB"/>
    <w:rsid w:val="005D3223"/>
    <w:rsid w:val="005D5F51"/>
    <w:rsid w:val="005D6705"/>
    <w:rsid w:val="005D70A7"/>
    <w:rsid w:val="005E0734"/>
    <w:rsid w:val="005E1931"/>
    <w:rsid w:val="005E3DAF"/>
    <w:rsid w:val="005E49AE"/>
    <w:rsid w:val="005E6C91"/>
    <w:rsid w:val="005E7D98"/>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17C5"/>
    <w:rsid w:val="00621A6C"/>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31C2"/>
    <w:rsid w:val="00644E9D"/>
    <w:rsid w:val="0064588A"/>
    <w:rsid w:val="006458F7"/>
    <w:rsid w:val="006468FD"/>
    <w:rsid w:val="00647878"/>
    <w:rsid w:val="006478E3"/>
    <w:rsid w:val="00650A7B"/>
    <w:rsid w:val="00650C73"/>
    <w:rsid w:val="00650DDD"/>
    <w:rsid w:val="006525D6"/>
    <w:rsid w:val="006533F0"/>
    <w:rsid w:val="00653A56"/>
    <w:rsid w:val="00654FD3"/>
    <w:rsid w:val="00655314"/>
    <w:rsid w:val="00655D63"/>
    <w:rsid w:val="00656993"/>
    <w:rsid w:val="00657148"/>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0C81"/>
    <w:rsid w:val="00671A82"/>
    <w:rsid w:val="00672572"/>
    <w:rsid w:val="006729E3"/>
    <w:rsid w:val="0067323D"/>
    <w:rsid w:val="006743F0"/>
    <w:rsid w:val="00677DF3"/>
    <w:rsid w:val="00680D8F"/>
    <w:rsid w:val="00681138"/>
    <w:rsid w:val="0068189B"/>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5CFF"/>
    <w:rsid w:val="006A1249"/>
    <w:rsid w:val="006A1484"/>
    <w:rsid w:val="006A361F"/>
    <w:rsid w:val="006A43A4"/>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07B0"/>
    <w:rsid w:val="006E2217"/>
    <w:rsid w:val="006E2DE4"/>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D19"/>
    <w:rsid w:val="00717274"/>
    <w:rsid w:val="00717AD1"/>
    <w:rsid w:val="00717ECD"/>
    <w:rsid w:val="0072118B"/>
    <w:rsid w:val="00721A37"/>
    <w:rsid w:val="00722219"/>
    <w:rsid w:val="00722FB7"/>
    <w:rsid w:val="007270DD"/>
    <w:rsid w:val="0072764E"/>
    <w:rsid w:val="0073025B"/>
    <w:rsid w:val="007323EA"/>
    <w:rsid w:val="0073286A"/>
    <w:rsid w:val="00733A1F"/>
    <w:rsid w:val="00733A98"/>
    <w:rsid w:val="00733B44"/>
    <w:rsid w:val="00733D54"/>
    <w:rsid w:val="00734198"/>
    <w:rsid w:val="00734774"/>
    <w:rsid w:val="007348F2"/>
    <w:rsid w:val="007356BD"/>
    <w:rsid w:val="00736169"/>
    <w:rsid w:val="007362C2"/>
    <w:rsid w:val="007408E4"/>
    <w:rsid w:val="00741316"/>
    <w:rsid w:val="00741433"/>
    <w:rsid w:val="0074240A"/>
    <w:rsid w:val="00743F82"/>
    <w:rsid w:val="007446C9"/>
    <w:rsid w:val="00744C95"/>
    <w:rsid w:val="00745924"/>
    <w:rsid w:val="00746F0B"/>
    <w:rsid w:val="00747CE8"/>
    <w:rsid w:val="007505FA"/>
    <w:rsid w:val="00750A6C"/>
    <w:rsid w:val="0075197D"/>
    <w:rsid w:val="00752BB1"/>
    <w:rsid w:val="00753247"/>
    <w:rsid w:val="0075341D"/>
    <w:rsid w:val="00754EB2"/>
    <w:rsid w:val="00755675"/>
    <w:rsid w:val="00757F78"/>
    <w:rsid w:val="00760CF7"/>
    <w:rsid w:val="0076173A"/>
    <w:rsid w:val="00761C2D"/>
    <w:rsid w:val="00761CD3"/>
    <w:rsid w:val="0076227E"/>
    <w:rsid w:val="00762756"/>
    <w:rsid w:val="00762CA1"/>
    <w:rsid w:val="00763E24"/>
    <w:rsid w:val="0076443C"/>
    <w:rsid w:val="00764B76"/>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91903"/>
    <w:rsid w:val="00792BB0"/>
    <w:rsid w:val="0079359E"/>
    <w:rsid w:val="0079467A"/>
    <w:rsid w:val="007946DA"/>
    <w:rsid w:val="007947EF"/>
    <w:rsid w:val="00796155"/>
    <w:rsid w:val="00796E07"/>
    <w:rsid w:val="00797D02"/>
    <w:rsid w:val="007A0C56"/>
    <w:rsid w:val="007A14B9"/>
    <w:rsid w:val="007A5349"/>
    <w:rsid w:val="007A7F60"/>
    <w:rsid w:val="007B09D5"/>
    <w:rsid w:val="007B2A18"/>
    <w:rsid w:val="007B32A1"/>
    <w:rsid w:val="007B68A5"/>
    <w:rsid w:val="007B6D59"/>
    <w:rsid w:val="007B6DBE"/>
    <w:rsid w:val="007B70B0"/>
    <w:rsid w:val="007B7151"/>
    <w:rsid w:val="007C138F"/>
    <w:rsid w:val="007C1D65"/>
    <w:rsid w:val="007C2D09"/>
    <w:rsid w:val="007C2F70"/>
    <w:rsid w:val="007C4064"/>
    <w:rsid w:val="007C55BA"/>
    <w:rsid w:val="007C7544"/>
    <w:rsid w:val="007C77B1"/>
    <w:rsid w:val="007D0535"/>
    <w:rsid w:val="007D3532"/>
    <w:rsid w:val="007D3586"/>
    <w:rsid w:val="007D50D0"/>
    <w:rsid w:val="007D53B3"/>
    <w:rsid w:val="007D593F"/>
    <w:rsid w:val="007D6242"/>
    <w:rsid w:val="007D6A37"/>
    <w:rsid w:val="007E0A03"/>
    <w:rsid w:val="007E10F0"/>
    <w:rsid w:val="007E1F49"/>
    <w:rsid w:val="007E2143"/>
    <w:rsid w:val="007E36C9"/>
    <w:rsid w:val="007E3C94"/>
    <w:rsid w:val="007E420D"/>
    <w:rsid w:val="007E5B73"/>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800"/>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E23"/>
    <w:rsid w:val="00823F5F"/>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0D8"/>
    <w:rsid w:val="0084769E"/>
    <w:rsid w:val="00850737"/>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2556"/>
    <w:rsid w:val="00873784"/>
    <w:rsid w:val="00874347"/>
    <w:rsid w:val="00876B84"/>
    <w:rsid w:val="00877042"/>
    <w:rsid w:val="008770F6"/>
    <w:rsid w:val="008774A4"/>
    <w:rsid w:val="0088302A"/>
    <w:rsid w:val="00884E6A"/>
    <w:rsid w:val="00885203"/>
    <w:rsid w:val="00885213"/>
    <w:rsid w:val="00885788"/>
    <w:rsid w:val="00885950"/>
    <w:rsid w:val="00887EA8"/>
    <w:rsid w:val="0089033B"/>
    <w:rsid w:val="00891760"/>
    <w:rsid w:val="008932EF"/>
    <w:rsid w:val="008937B9"/>
    <w:rsid w:val="00895235"/>
    <w:rsid w:val="00895BBD"/>
    <w:rsid w:val="008A02CA"/>
    <w:rsid w:val="008A02CF"/>
    <w:rsid w:val="008A0730"/>
    <w:rsid w:val="008A6363"/>
    <w:rsid w:val="008A714D"/>
    <w:rsid w:val="008A73CD"/>
    <w:rsid w:val="008A770B"/>
    <w:rsid w:val="008A7ADB"/>
    <w:rsid w:val="008B0D5F"/>
    <w:rsid w:val="008B2417"/>
    <w:rsid w:val="008B2E68"/>
    <w:rsid w:val="008B436F"/>
    <w:rsid w:val="008B4586"/>
    <w:rsid w:val="008B4C43"/>
    <w:rsid w:val="008B4EAD"/>
    <w:rsid w:val="008B5016"/>
    <w:rsid w:val="008B52D8"/>
    <w:rsid w:val="008B5A30"/>
    <w:rsid w:val="008B7F6C"/>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D7571"/>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4D57"/>
    <w:rsid w:val="0091645D"/>
    <w:rsid w:val="009179E9"/>
    <w:rsid w:val="009209DE"/>
    <w:rsid w:val="00920CE6"/>
    <w:rsid w:val="00921B3B"/>
    <w:rsid w:val="00921BAF"/>
    <w:rsid w:val="00922F47"/>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42ED"/>
    <w:rsid w:val="0095503B"/>
    <w:rsid w:val="009552F9"/>
    <w:rsid w:val="009615B4"/>
    <w:rsid w:val="009622C8"/>
    <w:rsid w:val="00962CFA"/>
    <w:rsid w:val="00964D1D"/>
    <w:rsid w:val="00965127"/>
    <w:rsid w:val="00965128"/>
    <w:rsid w:val="009665ED"/>
    <w:rsid w:val="00966871"/>
    <w:rsid w:val="00972524"/>
    <w:rsid w:val="009726E6"/>
    <w:rsid w:val="0097279F"/>
    <w:rsid w:val="0097387C"/>
    <w:rsid w:val="00973F9A"/>
    <w:rsid w:val="0097437B"/>
    <w:rsid w:val="0097477D"/>
    <w:rsid w:val="0097597A"/>
    <w:rsid w:val="0097624C"/>
    <w:rsid w:val="00980CD4"/>
    <w:rsid w:val="00981474"/>
    <w:rsid w:val="00982913"/>
    <w:rsid w:val="00983D7C"/>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32A"/>
    <w:rsid w:val="009B1B62"/>
    <w:rsid w:val="009B1E15"/>
    <w:rsid w:val="009B1E82"/>
    <w:rsid w:val="009B2B70"/>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2AAA"/>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E7EE0"/>
    <w:rsid w:val="009F1564"/>
    <w:rsid w:val="009F1759"/>
    <w:rsid w:val="009F2392"/>
    <w:rsid w:val="009F296D"/>
    <w:rsid w:val="009F2BF8"/>
    <w:rsid w:val="009F2CC8"/>
    <w:rsid w:val="009F4161"/>
    <w:rsid w:val="009F458E"/>
    <w:rsid w:val="009F5B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146B"/>
    <w:rsid w:val="00A52CE0"/>
    <w:rsid w:val="00A53503"/>
    <w:rsid w:val="00A56419"/>
    <w:rsid w:val="00A57C04"/>
    <w:rsid w:val="00A57DE7"/>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F53"/>
    <w:rsid w:val="00A77213"/>
    <w:rsid w:val="00A77302"/>
    <w:rsid w:val="00A77F45"/>
    <w:rsid w:val="00A80487"/>
    <w:rsid w:val="00A8231B"/>
    <w:rsid w:val="00A82955"/>
    <w:rsid w:val="00A82DA4"/>
    <w:rsid w:val="00A82E71"/>
    <w:rsid w:val="00A85AB3"/>
    <w:rsid w:val="00A85CEF"/>
    <w:rsid w:val="00A86794"/>
    <w:rsid w:val="00A92091"/>
    <w:rsid w:val="00A92B5B"/>
    <w:rsid w:val="00A93355"/>
    <w:rsid w:val="00A93AE8"/>
    <w:rsid w:val="00A943A5"/>
    <w:rsid w:val="00A94A77"/>
    <w:rsid w:val="00A94F5F"/>
    <w:rsid w:val="00A96A55"/>
    <w:rsid w:val="00AA1810"/>
    <w:rsid w:val="00AA1C92"/>
    <w:rsid w:val="00AA28A7"/>
    <w:rsid w:val="00AA3A90"/>
    <w:rsid w:val="00AA5ADB"/>
    <w:rsid w:val="00AA5DA0"/>
    <w:rsid w:val="00AA7C32"/>
    <w:rsid w:val="00AB091F"/>
    <w:rsid w:val="00AB0E26"/>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24F5"/>
    <w:rsid w:val="00AD29D2"/>
    <w:rsid w:val="00AD4722"/>
    <w:rsid w:val="00AD509E"/>
    <w:rsid w:val="00AD65E1"/>
    <w:rsid w:val="00AD6B26"/>
    <w:rsid w:val="00AD6F1F"/>
    <w:rsid w:val="00AD7845"/>
    <w:rsid w:val="00AE1237"/>
    <w:rsid w:val="00AE15D4"/>
    <w:rsid w:val="00AE25CD"/>
    <w:rsid w:val="00AE3B83"/>
    <w:rsid w:val="00AE489B"/>
    <w:rsid w:val="00AE4966"/>
    <w:rsid w:val="00AE5B79"/>
    <w:rsid w:val="00AE5CC0"/>
    <w:rsid w:val="00AE73B8"/>
    <w:rsid w:val="00AF0A4F"/>
    <w:rsid w:val="00AF0BD8"/>
    <w:rsid w:val="00AF23F0"/>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AE"/>
    <w:rsid w:val="00B12CFC"/>
    <w:rsid w:val="00B14B1F"/>
    <w:rsid w:val="00B14CE1"/>
    <w:rsid w:val="00B157F2"/>
    <w:rsid w:val="00B173E5"/>
    <w:rsid w:val="00B211F7"/>
    <w:rsid w:val="00B22327"/>
    <w:rsid w:val="00B237D6"/>
    <w:rsid w:val="00B238B1"/>
    <w:rsid w:val="00B24034"/>
    <w:rsid w:val="00B24E33"/>
    <w:rsid w:val="00B2600C"/>
    <w:rsid w:val="00B26941"/>
    <w:rsid w:val="00B32B65"/>
    <w:rsid w:val="00B35749"/>
    <w:rsid w:val="00B36C4C"/>
    <w:rsid w:val="00B3779D"/>
    <w:rsid w:val="00B37E2D"/>
    <w:rsid w:val="00B4089C"/>
    <w:rsid w:val="00B414EA"/>
    <w:rsid w:val="00B41516"/>
    <w:rsid w:val="00B416BA"/>
    <w:rsid w:val="00B4190A"/>
    <w:rsid w:val="00B42034"/>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70EA"/>
    <w:rsid w:val="00B87CFD"/>
    <w:rsid w:val="00B90535"/>
    <w:rsid w:val="00B91F82"/>
    <w:rsid w:val="00B92190"/>
    <w:rsid w:val="00B923B2"/>
    <w:rsid w:val="00B923F5"/>
    <w:rsid w:val="00B925DF"/>
    <w:rsid w:val="00B925E2"/>
    <w:rsid w:val="00B927D9"/>
    <w:rsid w:val="00B93B61"/>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E9A"/>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31F"/>
    <w:rsid w:val="00C06DA4"/>
    <w:rsid w:val="00C07E46"/>
    <w:rsid w:val="00C10554"/>
    <w:rsid w:val="00C1075B"/>
    <w:rsid w:val="00C11430"/>
    <w:rsid w:val="00C13CAD"/>
    <w:rsid w:val="00C14D78"/>
    <w:rsid w:val="00C14F54"/>
    <w:rsid w:val="00C15C92"/>
    <w:rsid w:val="00C16908"/>
    <w:rsid w:val="00C16F25"/>
    <w:rsid w:val="00C172A6"/>
    <w:rsid w:val="00C204C2"/>
    <w:rsid w:val="00C21516"/>
    <w:rsid w:val="00C21AF1"/>
    <w:rsid w:val="00C22EF7"/>
    <w:rsid w:val="00C2343F"/>
    <w:rsid w:val="00C2438A"/>
    <w:rsid w:val="00C2441E"/>
    <w:rsid w:val="00C24A43"/>
    <w:rsid w:val="00C24AB0"/>
    <w:rsid w:val="00C25C2A"/>
    <w:rsid w:val="00C2655D"/>
    <w:rsid w:val="00C265C3"/>
    <w:rsid w:val="00C2672A"/>
    <w:rsid w:val="00C27AD7"/>
    <w:rsid w:val="00C30CBD"/>
    <w:rsid w:val="00C3229A"/>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9DE"/>
    <w:rsid w:val="00C54A0F"/>
    <w:rsid w:val="00C558B3"/>
    <w:rsid w:val="00C567CB"/>
    <w:rsid w:val="00C56B8B"/>
    <w:rsid w:val="00C57D60"/>
    <w:rsid w:val="00C57E04"/>
    <w:rsid w:val="00C60F4B"/>
    <w:rsid w:val="00C61466"/>
    <w:rsid w:val="00C6283C"/>
    <w:rsid w:val="00C6289A"/>
    <w:rsid w:val="00C6382E"/>
    <w:rsid w:val="00C656E1"/>
    <w:rsid w:val="00C6582E"/>
    <w:rsid w:val="00C6632C"/>
    <w:rsid w:val="00C66454"/>
    <w:rsid w:val="00C67EE9"/>
    <w:rsid w:val="00C702DD"/>
    <w:rsid w:val="00C7071A"/>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472"/>
    <w:rsid w:val="00C95755"/>
    <w:rsid w:val="00C957AA"/>
    <w:rsid w:val="00CA01DE"/>
    <w:rsid w:val="00CA20A3"/>
    <w:rsid w:val="00CA436F"/>
    <w:rsid w:val="00CA4574"/>
    <w:rsid w:val="00CA46D6"/>
    <w:rsid w:val="00CA5062"/>
    <w:rsid w:val="00CA522F"/>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09C3"/>
    <w:rsid w:val="00CC1829"/>
    <w:rsid w:val="00CC1A15"/>
    <w:rsid w:val="00CC1A8F"/>
    <w:rsid w:val="00CC21EF"/>
    <w:rsid w:val="00CC3DF7"/>
    <w:rsid w:val="00CC6E48"/>
    <w:rsid w:val="00CD06CC"/>
    <w:rsid w:val="00CD0750"/>
    <w:rsid w:val="00CD0772"/>
    <w:rsid w:val="00CD1D0D"/>
    <w:rsid w:val="00CD202E"/>
    <w:rsid w:val="00CD2379"/>
    <w:rsid w:val="00CD4262"/>
    <w:rsid w:val="00CD4835"/>
    <w:rsid w:val="00CD5AD4"/>
    <w:rsid w:val="00CD6A1B"/>
    <w:rsid w:val="00CD751F"/>
    <w:rsid w:val="00CE01E5"/>
    <w:rsid w:val="00CE0408"/>
    <w:rsid w:val="00CE0C7F"/>
    <w:rsid w:val="00CE26D6"/>
    <w:rsid w:val="00CE3816"/>
    <w:rsid w:val="00CE6A48"/>
    <w:rsid w:val="00CE7047"/>
    <w:rsid w:val="00CE7511"/>
    <w:rsid w:val="00CE7637"/>
    <w:rsid w:val="00CE7B19"/>
    <w:rsid w:val="00CF039F"/>
    <w:rsid w:val="00CF0CDE"/>
    <w:rsid w:val="00CF15C0"/>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0AE2"/>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014D"/>
    <w:rsid w:val="00E01991"/>
    <w:rsid w:val="00E01BA3"/>
    <w:rsid w:val="00E02F44"/>
    <w:rsid w:val="00E0318C"/>
    <w:rsid w:val="00E04638"/>
    <w:rsid w:val="00E05CF7"/>
    <w:rsid w:val="00E07888"/>
    <w:rsid w:val="00E07B66"/>
    <w:rsid w:val="00E07E79"/>
    <w:rsid w:val="00E10A24"/>
    <w:rsid w:val="00E10F1B"/>
    <w:rsid w:val="00E11A10"/>
    <w:rsid w:val="00E12B09"/>
    <w:rsid w:val="00E1365F"/>
    <w:rsid w:val="00E1480B"/>
    <w:rsid w:val="00E14AD0"/>
    <w:rsid w:val="00E14B61"/>
    <w:rsid w:val="00E14FBA"/>
    <w:rsid w:val="00E15645"/>
    <w:rsid w:val="00E15E52"/>
    <w:rsid w:val="00E17FB7"/>
    <w:rsid w:val="00E20672"/>
    <w:rsid w:val="00E2086E"/>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D4"/>
    <w:rsid w:val="00E64BF6"/>
    <w:rsid w:val="00E6586D"/>
    <w:rsid w:val="00E65D7A"/>
    <w:rsid w:val="00E66B35"/>
    <w:rsid w:val="00E67569"/>
    <w:rsid w:val="00E70734"/>
    <w:rsid w:val="00E7080C"/>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2C1"/>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37"/>
    <w:rsid w:val="00EC35E1"/>
    <w:rsid w:val="00EC61C4"/>
    <w:rsid w:val="00ED060B"/>
    <w:rsid w:val="00ED162D"/>
    <w:rsid w:val="00ED1BA5"/>
    <w:rsid w:val="00ED25FA"/>
    <w:rsid w:val="00ED2944"/>
    <w:rsid w:val="00ED383C"/>
    <w:rsid w:val="00ED3E05"/>
    <w:rsid w:val="00ED4446"/>
    <w:rsid w:val="00ED698B"/>
    <w:rsid w:val="00ED71C5"/>
    <w:rsid w:val="00ED7659"/>
    <w:rsid w:val="00ED7FC6"/>
    <w:rsid w:val="00EE0562"/>
    <w:rsid w:val="00EE0947"/>
    <w:rsid w:val="00EE2892"/>
    <w:rsid w:val="00EE4085"/>
    <w:rsid w:val="00EE40F9"/>
    <w:rsid w:val="00EE4D6B"/>
    <w:rsid w:val="00EE531F"/>
    <w:rsid w:val="00EE79C1"/>
    <w:rsid w:val="00EF0C6F"/>
    <w:rsid w:val="00EF13B6"/>
    <w:rsid w:val="00EF1C26"/>
    <w:rsid w:val="00EF2A91"/>
    <w:rsid w:val="00EF32CF"/>
    <w:rsid w:val="00EF414A"/>
    <w:rsid w:val="00EF640E"/>
    <w:rsid w:val="00EF7130"/>
    <w:rsid w:val="00F024CC"/>
    <w:rsid w:val="00F03E79"/>
    <w:rsid w:val="00F050EC"/>
    <w:rsid w:val="00F059E2"/>
    <w:rsid w:val="00F06136"/>
    <w:rsid w:val="00F06570"/>
    <w:rsid w:val="00F07ACC"/>
    <w:rsid w:val="00F10DE4"/>
    <w:rsid w:val="00F11637"/>
    <w:rsid w:val="00F126D1"/>
    <w:rsid w:val="00F1272C"/>
    <w:rsid w:val="00F12FAA"/>
    <w:rsid w:val="00F143A5"/>
    <w:rsid w:val="00F147EB"/>
    <w:rsid w:val="00F169F3"/>
    <w:rsid w:val="00F16B27"/>
    <w:rsid w:val="00F16D2F"/>
    <w:rsid w:val="00F203B8"/>
    <w:rsid w:val="00F2395F"/>
    <w:rsid w:val="00F23D4C"/>
    <w:rsid w:val="00F24230"/>
    <w:rsid w:val="00F2452B"/>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56D2"/>
    <w:rsid w:val="00F4686C"/>
    <w:rsid w:val="00F46C18"/>
    <w:rsid w:val="00F46CA5"/>
    <w:rsid w:val="00F47DB4"/>
    <w:rsid w:val="00F50231"/>
    <w:rsid w:val="00F5187F"/>
    <w:rsid w:val="00F53306"/>
    <w:rsid w:val="00F548C3"/>
    <w:rsid w:val="00F55257"/>
    <w:rsid w:val="00F55B18"/>
    <w:rsid w:val="00F606E6"/>
    <w:rsid w:val="00F60D38"/>
    <w:rsid w:val="00F6173E"/>
    <w:rsid w:val="00F624FF"/>
    <w:rsid w:val="00F62A6A"/>
    <w:rsid w:val="00F6485F"/>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F1"/>
    <w:rsid w:val="00F8363B"/>
    <w:rsid w:val="00F83C4C"/>
    <w:rsid w:val="00F8433D"/>
    <w:rsid w:val="00F85896"/>
    <w:rsid w:val="00F85B99"/>
    <w:rsid w:val="00F86416"/>
    <w:rsid w:val="00F86E64"/>
    <w:rsid w:val="00F90603"/>
    <w:rsid w:val="00F9122E"/>
    <w:rsid w:val="00F921B8"/>
    <w:rsid w:val="00F9626F"/>
    <w:rsid w:val="00FA0BDF"/>
    <w:rsid w:val="00FA0F15"/>
    <w:rsid w:val="00FA1FC5"/>
    <w:rsid w:val="00FA23E1"/>
    <w:rsid w:val="00FA32D8"/>
    <w:rsid w:val="00FA3B72"/>
    <w:rsid w:val="00FA4D17"/>
    <w:rsid w:val="00FA63C5"/>
    <w:rsid w:val="00FA6464"/>
    <w:rsid w:val="00FA6A98"/>
    <w:rsid w:val="00FA79E7"/>
    <w:rsid w:val="00FB0016"/>
    <w:rsid w:val="00FB02FE"/>
    <w:rsid w:val="00FB1B66"/>
    <w:rsid w:val="00FB2B75"/>
    <w:rsid w:val="00FB3126"/>
    <w:rsid w:val="00FB38AD"/>
    <w:rsid w:val="00FB473C"/>
    <w:rsid w:val="00FB4934"/>
    <w:rsid w:val="00FB4F1F"/>
    <w:rsid w:val="00FB51EB"/>
    <w:rsid w:val="00FB55CB"/>
    <w:rsid w:val="00FB635B"/>
    <w:rsid w:val="00FC0A74"/>
    <w:rsid w:val="00FC0EB2"/>
    <w:rsid w:val="00FC0EF4"/>
    <w:rsid w:val="00FC17FC"/>
    <w:rsid w:val="00FC28A6"/>
    <w:rsid w:val="00FC2CB9"/>
    <w:rsid w:val="00FC403D"/>
    <w:rsid w:val="00FC5C54"/>
    <w:rsid w:val="00FC61DC"/>
    <w:rsid w:val="00FC6B5E"/>
    <w:rsid w:val="00FC7657"/>
    <w:rsid w:val="00FD02B3"/>
    <w:rsid w:val="00FD1483"/>
    <w:rsid w:val="00FD1A53"/>
    <w:rsid w:val="00FD220A"/>
    <w:rsid w:val="00FD4666"/>
    <w:rsid w:val="00FD47FA"/>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Pages>
  <Words>4189</Words>
  <Characters>2388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304</cp:revision>
  <cp:lastPrinted>2021-04-06T12:00:00Z</cp:lastPrinted>
  <dcterms:created xsi:type="dcterms:W3CDTF">2018-03-05T12:29:00Z</dcterms:created>
  <dcterms:modified xsi:type="dcterms:W3CDTF">2026-05-05T10:29:00Z</dcterms:modified>
</cp:coreProperties>
</file>